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2.xml" ContentType="application/vnd.openxmlformats-officedocument.wordprocessingml.header+xml"/>
  <Override PartName="/word/footer7.xml" ContentType="application/vnd.openxmlformats-officedocument.wordprocessingml.footer+xml"/>
  <Override PartName="/word/header3.xml" ContentType="application/vnd.openxmlformats-officedocument.wordprocessingml.header+xml"/>
  <Override PartName="/word/footer8.xml" ContentType="application/vnd.openxmlformats-officedocument.wordprocessingml.footer+xml"/>
  <Override PartName="/word/header4.xml" ContentType="application/vnd.openxmlformats-officedocument.wordprocessingml.header+xml"/>
  <Override PartName="/word/footer9.xml" ContentType="application/vnd.openxmlformats-officedocument.wordprocessingml.footer+xml"/>
  <Override PartName="/word/header5.xml" ContentType="application/vnd.openxmlformats-officedocument.wordprocessingml.header+xml"/>
  <Override PartName="/word/footer10.xml" ContentType="application/vnd.openxmlformats-officedocument.wordprocessingml.footer+xml"/>
  <Override PartName="/word/header6.xml" ContentType="application/vnd.openxmlformats-officedocument.wordprocessingml.header+xml"/>
  <Override PartName="/word/footer11.xml" ContentType="application/vnd.openxmlformats-officedocument.wordprocessingml.footer+xml"/>
  <Override PartName="/word/header7.xml" ContentType="application/vnd.openxmlformats-officedocument.wordprocessingml.header+xml"/>
  <Override PartName="/word/footer12.xml" ContentType="application/vnd.openxmlformats-officedocument.wordprocessingml.footer+xml"/>
  <Override PartName="/word/header8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9.xml" ContentType="application/vnd.openxmlformats-officedocument.wordprocessingml.header+xml"/>
  <Override PartName="/word/footer15.xml" ContentType="application/vnd.openxmlformats-officedocument.wordprocessingml.footer+xml"/>
  <Override PartName="/word/header10.xml" ContentType="application/vnd.openxmlformats-officedocument.wordprocessingml.header+xml"/>
  <Override PartName="/word/footer16.xml" ContentType="application/vnd.openxmlformats-officedocument.wordprocessingml.footer+xml"/>
  <Override PartName="/word/header11.xml" ContentType="application/vnd.openxmlformats-officedocument.wordprocessingml.header+xml"/>
  <Override PartName="/word/footer17.xml" ContentType="application/vnd.openxmlformats-officedocument.wordprocessingml.footer+xml"/>
  <Override PartName="/word/header12.xml" ContentType="application/vnd.openxmlformats-officedocument.wordprocessingml.header+xml"/>
  <Override PartName="/word/footer18.xml" ContentType="application/vnd.openxmlformats-officedocument.wordprocessingml.footer+xml"/>
  <Override PartName="/word/header13.xml" ContentType="application/vnd.openxmlformats-officedocument.wordprocessingml.header+xml"/>
  <Override PartName="/word/footer19.xml" ContentType="application/vnd.openxmlformats-officedocument.wordprocessingml.footer+xml"/>
  <Override PartName="/word/header14.xml" ContentType="application/vnd.openxmlformats-officedocument.wordprocessingml.header+xml"/>
  <Override PartName="/word/footer20.xml" ContentType="application/vnd.openxmlformats-officedocument.wordprocessingml.footer+xml"/>
  <Override PartName="/word/header15.xml" ContentType="application/vnd.openxmlformats-officedocument.wordprocessingml.header+xml"/>
  <Override PartName="/word/footer21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sz w:val="19"/>
          <w:szCs w:val="19"/>
        </w:rPr>
        <w:jc w:val="left"/>
        <w:spacing w:before="9" w:lineRule="exact" w:line="180"/>
      </w:pPr>
      <w:r>
        <w:pict>
          <v:group style="position:absolute;margin-left:32.76pt;margin-top:85.32pt;width:673.56pt;height:187.44pt;mso-position-horizontal-relative:page;mso-position-vertical-relative:page;z-index:-881" coordorigin="655,1706" coordsize="13471,3749">
            <v:shape type="#_x0000_t75" style="position:absolute;left:655;top:1706;width:13471;height:2434">
              <v:imagedata o:title="" r:id="rId4"/>
            </v:shape>
            <v:shape type="#_x0000_t75" style="position:absolute;left:9718;top:4078;width:1500;height:1378">
              <v:imagedata o:title="" r:id="rId5"/>
            </v:shape>
            <w10:wrap type="none"/>
          </v:group>
        </w:pict>
      </w:r>
      <w:r>
        <w:pict>
          <v:group style="position:absolute;margin-left:0pt;margin-top:389.5pt;width:720pt;height:150.5pt;mso-position-horizontal-relative:page;mso-position-vertical-relative:page;z-index:-882" coordorigin="0,7790" coordsize="14400,3010">
            <v:shape style="position:absolute;left:2658;top:7800;width:11742;height:769" coordorigin="2658,7800" coordsize="11742,769" path="m14400,7800l2658,8257,14400,8569,14400,7800xe" filled="t" fillcolor="#9FCADC" stroked="f">
              <v:path arrowok="t"/>
              <v:fill/>
            </v:shape>
            <v:shape style="position:absolute;left:175;top:8248;width:14225;height:1242" coordorigin="175,8248" coordsize="14225,1242" path="m14400,8248l175,8248,14400,9490,14400,8248xe" filled="t" fillcolor="#000000" stroked="f">
              <v:path arrowok="t"/>
              <v:fill/>
            </v:shape>
            <v:shape type="#_x0000_t75" style="position:absolute;left:0;top:7872;width:14400;height:2928">
              <v:imagedata o:title="" r:id="rId6"/>
            </v:shape>
            <v:shape type="#_x0000_t75" style="position:absolute;left:0;top:7861;width:14400;height:1263">
              <v:imagedata o:title="" r:id="rId7"/>
            </v:shape>
            <w10:wrap type="none"/>
          </v:group>
        </w:pict>
      </w: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80"/>
        <w:ind w:left="5888"/>
        <w:sectPr>
          <w:pgSz w:w="14400" w:h="10800" w:orient="landscape"/>
          <w:pgMar w:top="980" w:bottom="280" w:left="2060" w:right="1140"/>
        </w:sectPr>
      </w:pPr>
      <w:r>
        <w:rPr>
          <w:rFonts w:cs="Lucida Sans Unicode" w:hAnsi="Lucida Sans Unicode" w:eastAsia="Lucida Sans Unicode" w:ascii="Lucida Sans Unicode"/>
          <w:color w:val="464646"/>
          <w:spacing w:val="0"/>
          <w:w w:val="100"/>
          <w:position w:val="10"/>
          <w:sz w:val="54"/>
          <w:szCs w:val="54"/>
        </w:rPr>
        <w:t>GET</w:t>
      </w:r>
      <w:r>
        <w:rPr>
          <w:rFonts w:cs="Lucida Sans Unicode" w:hAnsi="Lucida Sans Unicode" w:eastAsia="Lucida Sans Unicode" w:ascii="Lucida Sans Unicode"/>
          <w:color w:val="464646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464646"/>
          <w:spacing w:val="0"/>
          <w:w w:val="100"/>
          <w:position w:val="10"/>
          <w:sz w:val="54"/>
          <w:szCs w:val="54"/>
        </w:rPr>
        <w:t>ST</w:t>
      </w:r>
      <w:r>
        <w:rPr>
          <w:rFonts w:cs="Lucida Sans Unicode" w:hAnsi="Lucida Sans Unicode" w:eastAsia="Lucida Sans Unicode" w:ascii="Lucida Sans Unicode"/>
          <w:color w:val="464646"/>
          <w:spacing w:val="-2"/>
          <w:w w:val="100"/>
          <w:position w:val="10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464646"/>
          <w:spacing w:val="0"/>
          <w:w w:val="100"/>
          <w:position w:val="10"/>
          <w:sz w:val="54"/>
          <w:szCs w:val="54"/>
        </w:rPr>
        <w:t>RTED</w:t>
      </w:r>
      <w:r>
        <w:rPr>
          <w:rFonts w:cs="Lucida Sans Unicode" w:hAnsi="Lucida Sans Unicode" w:eastAsia="Lucida Sans Unicode" w:ascii="Lucida Sans Unicode"/>
          <w:color w:val="464646"/>
          <w:spacing w:val="5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464646"/>
          <w:spacing w:val="0"/>
          <w:w w:val="100"/>
          <w:position w:val="10"/>
          <w:sz w:val="54"/>
          <w:szCs w:val="54"/>
        </w:rPr>
        <w:t>NOW!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4"/>
          <w:szCs w:val="54"/>
        </w:rPr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317"/>
      </w:pPr>
      <w:r>
        <w:pict>
          <v:shape type="#_x0000_t75" style="width:591.48pt;height:66.6pt">
            <v:imagedata o:title="" r:id="rId9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center"/>
        <w:spacing w:lineRule="exact" w:line="680"/>
        <w:ind w:left="976" w:right="50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10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10"/>
          <w:sz w:val="37"/>
          <w:szCs w:val="37"/>
        </w:rPr>
        <w:t> </w:t>
      </w:r>
      <w:r>
        <w:rPr>
          <w:rFonts w:cs="Times New Roman" w:hAnsi="Times New Roman" w:eastAsia="Times New Roman" w:ascii="Times New Roman"/>
          <w:color w:val="2CA1BE"/>
          <w:spacing w:val="28"/>
          <w:w w:val="100"/>
          <w:position w:val="10"/>
          <w:sz w:val="37"/>
          <w:szCs w:val="3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To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co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m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munic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10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te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your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educa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ion,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xperi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nces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4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&amp;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acc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1"/>
          <w:sz w:val="54"/>
          <w:szCs w:val="54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mplis</w:t>
      </w:r>
      <w:r>
        <w:rPr>
          <w:rFonts w:cs="Lucida Sans Unicode" w:hAnsi="Lucida Sans Unicode" w:eastAsia="Lucida Sans Unicode" w:ascii="Lucida Sans Unicode"/>
          <w:spacing w:val="2"/>
          <w:w w:val="100"/>
          <w:position w:val="11"/>
          <w:sz w:val="54"/>
          <w:szCs w:val="54"/>
        </w:rPr>
        <w:t>h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ments,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providing</w:t>
      </w:r>
      <w:r>
        <w:rPr>
          <w:rFonts w:cs="Lucida Sans Unicode" w:hAnsi="Lucida Sans Unicode" w:eastAsia="Lucida Sans Unicode" w:ascii="Lucida Sans Unicode"/>
          <w:spacing w:val="-3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snap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11"/>
          <w:sz w:val="54"/>
          <w:szCs w:val="54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hot</w:t>
      </w:r>
      <w:r>
        <w:rPr>
          <w:rFonts w:cs="Lucida Sans Unicode" w:hAnsi="Lucida Sans Unicode" w:eastAsia="Lucida Sans Unicode" w:ascii="Lucida Sans Unicode"/>
          <w:spacing w:val="-3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of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4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yo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11"/>
          <w:sz w:val="54"/>
          <w:szCs w:val="54"/>
        </w:rPr>
        <w:t>u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!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4"/>
          <w:szCs w:val="54"/>
        </w:rPr>
      </w:r>
    </w:p>
    <w:p>
      <w:pPr>
        <w:rPr>
          <w:sz w:val="15"/>
          <w:szCs w:val="15"/>
        </w:rPr>
        <w:jc w:val="left"/>
        <w:spacing w:before="5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tabs>
          <w:tab w:pos="1440" w:val="left"/>
        </w:tabs>
        <w:jc w:val="left"/>
        <w:spacing w:lineRule="auto" w:line="187"/>
        <w:ind w:left="1440" w:right="314" w:hanging="403"/>
      </w:pPr>
      <w:r>
        <w:rPr>
          <w:rFonts w:cs="Wingdings 3" w:hAnsi="Wingdings 3" w:eastAsia="Wingdings 3" w:ascii="Wingdings 3"/>
          <w:color w:val="2CA1BE"/>
          <w:w w:val="102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w w:val="100"/>
          <w:sz w:val="37"/>
          <w:szCs w:val="37"/>
        </w:rPr>
        <w:tab/>
      </w:r>
      <w:r>
        <w:rPr>
          <w:rFonts w:cs="Times New Roman" w:hAnsi="Times New Roman" w:eastAsia="Times New Roman" w:ascii="Times New Roman"/>
          <w:color w:val="2CA1BE"/>
          <w:w w:val="100"/>
          <w:sz w:val="37"/>
          <w:szCs w:val="37"/>
        </w:rPr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To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m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ke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profes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4"/>
          <w:szCs w:val="54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ional</w:t>
      </w:r>
      <w:r>
        <w:rPr>
          <w:rFonts w:cs="Lucida Sans Unicode" w:hAnsi="Lucida Sans Unicode" w:eastAsia="Lucida Sans Unicode" w:ascii="Lucida Sans Unicode"/>
          <w:color w:val="000000"/>
          <w:spacing w:val="-6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first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impression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that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encoura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54"/>
          <w:szCs w:val="54"/>
        </w:rPr>
        <w:t>g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es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the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re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der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to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in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54"/>
          <w:szCs w:val="54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ite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you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for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an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inte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54"/>
          <w:szCs w:val="54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4"/>
          <w:szCs w:val="54"/>
        </w:rPr>
        <w:t>w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9" w:lineRule="exact" w:line="260"/>
      </w:pPr>
      <w:r>
        <w:rPr>
          <w:sz w:val="26"/>
          <w:szCs w:val="26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7"/>
          <w:szCs w:val="37"/>
        </w:rPr>
        <w:t> </w:t>
      </w:r>
      <w:r>
        <w:rPr>
          <w:rFonts w:cs="Times New Roman" w:hAnsi="Times New Roman" w:eastAsia="Times New Roman" w:ascii="Times New Roman"/>
          <w:color w:val="2CA1BE"/>
          <w:spacing w:val="28"/>
          <w:w w:val="100"/>
          <w:sz w:val="37"/>
          <w:szCs w:val="3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Each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situation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is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dif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54"/>
          <w:szCs w:val="54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er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nt;</w:t>
      </w:r>
      <w:r>
        <w:rPr>
          <w:rFonts w:cs="Lucida Sans Unicode" w:hAnsi="Lucida Sans Unicode" w:eastAsia="Lucida Sans Unicode" w:ascii="Lucida Sans Unicode"/>
          <w:color w:val="000000"/>
          <w:spacing w:val="-8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tailor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yo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4"/>
          <w:szCs w:val="54"/>
        </w:rPr>
        <w:t>u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resume</w:t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40"/>
        <w:ind w:left="1440"/>
        <w:sectPr>
          <w:pgMar w:footer="1164" w:header="0" w:top="460" w:bottom="280" w:left="0" w:right="920"/>
          <w:footerReference w:type="default" r:id="rId8"/>
          <w:pgSz w:w="14400" w:h="10800" w:orient="landscape"/>
        </w:sectPr>
      </w:pP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to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-3"/>
          <w:w w:val="100"/>
          <w:position w:val="11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ach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1"/>
          <w:sz w:val="54"/>
          <w:szCs w:val="54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p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11"/>
          <w:sz w:val="54"/>
          <w:szCs w:val="54"/>
        </w:rPr>
        <w:t>p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ortunity!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4"/>
          <w:szCs w:val="54"/>
        </w:rPr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317"/>
      </w:pPr>
      <w:r>
        <w:pict>
          <v:shape type="#_x0000_t75" style="width:308.88pt;height:66.6pt">
            <v:imagedata o:title="" r:id="rId11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8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10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10"/>
          <w:sz w:val="37"/>
          <w:szCs w:val="37"/>
        </w:rPr>
        <w:t> </w:t>
      </w:r>
      <w:r>
        <w:rPr>
          <w:rFonts w:cs="Times New Roman" w:hAnsi="Times New Roman" w:eastAsia="Times New Roman" w:ascii="Times New Roman"/>
          <w:color w:val="2CA1BE"/>
          <w:spacing w:val="28"/>
          <w:w w:val="100"/>
          <w:position w:val="10"/>
          <w:sz w:val="37"/>
          <w:szCs w:val="3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Wh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you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apply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to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an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inte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nshi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10"/>
          <w:sz w:val="54"/>
          <w:szCs w:val="54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,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4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org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1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nizations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are</w:t>
      </w:r>
      <w:r>
        <w:rPr>
          <w:rFonts w:cs="Lucida Sans Unicode" w:hAnsi="Lucida Sans Unicode" w:eastAsia="Lucida Sans Unicode" w:ascii="Lucida Sans Unicode"/>
          <w:spacing w:val="-4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looking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for</w:t>
      </w:r>
      <w:r>
        <w:rPr>
          <w:rFonts w:cs="Lucida Sans Unicode" w:hAnsi="Lucida Sans Unicode" w:eastAsia="Lucida Sans Unicode" w:ascii="Lucida Sans Unicode"/>
          <w:spacing w:val="-3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the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follo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1"/>
          <w:sz w:val="54"/>
          <w:szCs w:val="54"/>
        </w:rPr>
        <w:t>w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ing: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4"/>
          <w:szCs w:val="5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6"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sz w:val="54"/>
          <w:szCs w:val="54"/>
        </w:rPr>
        <w:t>◦</w:t>
      </w:r>
      <w:r>
        <w:rPr>
          <w:rFonts w:cs="Verdana" w:hAnsi="Verdana" w:eastAsia="Verdana" w:ascii="Verdana"/>
          <w:color w:val="2CA1BE"/>
          <w:spacing w:val="-2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le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4"/>
          <w:szCs w:val="54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ant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Infor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m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ati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n.</w:t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70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10"/>
          <w:sz w:val="54"/>
          <w:szCs w:val="54"/>
        </w:rPr>
        <w:t>◦</w:t>
      </w:r>
      <w:r>
        <w:rPr>
          <w:rFonts w:cs="Verdana" w:hAnsi="Verdana" w:eastAsia="Verdana" w:ascii="Verdana"/>
          <w:color w:val="2CA1BE"/>
          <w:spacing w:val="-2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Truthful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In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10"/>
          <w:sz w:val="54"/>
          <w:szCs w:val="54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orma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ion.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70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10"/>
          <w:sz w:val="54"/>
          <w:szCs w:val="54"/>
        </w:rPr>
        <w:t>◦</w:t>
      </w:r>
      <w:r>
        <w:rPr>
          <w:rFonts w:cs="Verdana" w:hAnsi="Verdana" w:eastAsia="Verdana" w:ascii="Verdana"/>
          <w:color w:val="2CA1BE"/>
          <w:spacing w:val="-2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reade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-friendly</w:t>
      </w:r>
      <w:r>
        <w:rPr>
          <w:rFonts w:cs="Lucida Sans Unicode" w:hAnsi="Lucida Sans Unicode" w:eastAsia="Lucida Sans Unicode" w:ascii="Lucida Sans Unicode"/>
          <w:color w:val="000000"/>
          <w:spacing w:val="-8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resume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that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is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easy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to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40"/>
        <w:ind w:left="1844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follo</w:t>
      </w:r>
      <w:r>
        <w:rPr>
          <w:rFonts w:cs="Lucida Sans Unicode" w:hAnsi="Lucida Sans Unicode" w:eastAsia="Lucida Sans Unicode" w:ascii="Lucida Sans Unicode"/>
          <w:spacing w:val="-3"/>
          <w:w w:val="100"/>
          <w:position w:val="11"/>
          <w:sz w:val="54"/>
          <w:szCs w:val="54"/>
        </w:rPr>
        <w:t>w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70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10"/>
          <w:sz w:val="54"/>
          <w:szCs w:val="54"/>
        </w:rPr>
        <w:t>◦</w:t>
      </w:r>
      <w:r>
        <w:rPr>
          <w:rFonts w:cs="Verdana" w:hAnsi="Verdana" w:eastAsia="Verdana" w:ascii="Verdana"/>
          <w:color w:val="2CA1BE"/>
          <w:spacing w:val="-2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Flowing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content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with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consistent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formattin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10"/>
          <w:sz w:val="54"/>
          <w:szCs w:val="54"/>
        </w:rPr>
        <w:t>g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.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70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10"/>
          <w:sz w:val="54"/>
          <w:szCs w:val="54"/>
        </w:rPr>
        <w:t>◦</w:t>
      </w:r>
      <w:r>
        <w:rPr>
          <w:rFonts w:cs="Verdana" w:hAnsi="Verdana" w:eastAsia="Verdana" w:ascii="Verdana"/>
          <w:color w:val="2CA1BE"/>
          <w:spacing w:val="-2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No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rrors;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this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is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one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instance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where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40"/>
        <w:ind w:left="1844"/>
        <w:sectPr>
          <w:pgMar w:footer="1164" w:header="0" w:top="460" w:bottom="280" w:left="0" w:right="1020"/>
          <w:footerReference w:type="default" r:id="rId10"/>
          <w:pgSz w:w="14400" w:h="10800" w:orient="landscape"/>
        </w:sectPr>
      </w:pP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perfe</w:t>
      </w:r>
      <w:r>
        <w:rPr>
          <w:rFonts w:cs="Lucida Sans Unicode" w:hAnsi="Lucida Sans Unicode" w:eastAsia="Lucida Sans Unicode" w:ascii="Lucida Sans Unicode"/>
          <w:spacing w:val="-3"/>
          <w:w w:val="100"/>
          <w:position w:val="11"/>
          <w:sz w:val="54"/>
          <w:szCs w:val="54"/>
        </w:rPr>
        <w:t>c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tion</w:t>
      </w:r>
      <w:r>
        <w:rPr>
          <w:rFonts w:cs="Lucida Sans Unicode" w:hAnsi="Lucida Sans Unicode" w:eastAsia="Lucida Sans Unicode" w:ascii="Lucida Sans Unicode"/>
          <w:spacing w:val="-6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is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the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1"/>
          <w:sz w:val="54"/>
          <w:szCs w:val="54"/>
        </w:rPr>
        <w:t>g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oal.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4"/>
          <w:szCs w:val="5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group style="position:absolute;margin-left:0pt;margin-top:0pt;width:705.6pt;height:100.79pt;mso-position-horizontal-relative:page;mso-position-vertical-relative:page;z-index:-880" coordorigin="0,0" coordsize="14112,2016">
            <v:shape type="#_x0000_t75" style="position:absolute;left:-158;top:252;width:12866;height:1339">
              <v:imagedata o:title="" r:id="rId13"/>
            </v:shape>
            <v:shape type="#_x0000_t75" style="position:absolute;left:12096;top:0;width:2016;height:2016">
              <v:imagedata o:title="" r:id="rId14"/>
            </v:shape>
            <w10:wrap type="none"/>
          </v:group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0" w:lineRule="exact" w:line="260"/>
      </w:pPr>
      <w:r>
        <w:rPr>
          <w:sz w:val="26"/>
          <w:szCs w:val="26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8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10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10"/>
          <w:sz w:val="37"/>
          <w:szCs w:val="37"/>
        </w:rPr>
        <w:t> </w:t>
      </w:r>
      <w:r>
        <w:rPr>
          <w:rFonts w:cs="Times New Roman" w:hAnsi="Times New Roman" w:eastAsia="Times New Roman" w:ascii="Times New Roman"/>
          <w:color w:val="2CA1BE"/>
          <w:spacing w:val="28"/>
          <w:w w:val="100"/>
          <w:position w:val="10"/>
          <w:sz w:val="37"/>
          <w:szCs w:val="3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Ha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10"/>
          <w:sz w:val="54"/>
          <w:szCs w:val="54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curr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nt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internship</w:t>
      </w:r>
      <w:r>
        <w:rPr>
          <w:rFonts w:cs="Lucida Sans Unicode" w:hAnsi="Lucida Sans Unicode" w:eastAsia="Lucida Sans Unicode" w:ascii="Lucida Sans Unicode"/>
          <w:color w:val="000000"/>
          <w:spacing w:val="-6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descriptions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in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front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of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4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yo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11"/>
          <w:sz w:val="54"/>
          <w:szCs w:val="54"/>
        </w:rPr>
        <w:t>u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72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9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9"/>
          <w:sz w:val="37"/>
          <w:szCs w:val="37"/>
        </w:rPr>
        <w:t> </w:t>
      </w:r>
      <w:r>
        <w:rPr>
          <w:rFonts w:cs="Times New Roman" w:hAnsi="Times New Roman" w:eastAsia="Times New Roman" w:ascii="Times New Roman"/>
          <w:color w:val="2CA1BE"/>
          <w:spacing w:val="28"/>
          <w:w w:val="100"/>
          <w:position w:val="9"/>
          <w:sz w:val="37"/>
          <w:szCs w:val="3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As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9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9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starting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point,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position w:val="9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cre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9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te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lists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position w:val="9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&amp;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9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outlines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position w:val="9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of: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46"/>
          <w:szCs w:val="46"/>
        </w:rPr>
        <w:jc w:val="left"/>
        <w:spacing w:lineRule="exact" w:line="60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8"/>
          <w:sz w:val="46"/>
          <w:szCs w:val="46"/>
        </w:rPr>
        <w:t>◦</w:t>
      </w:r>
      <w:r>
        <w:rPr>
          <w:rFonts w:cs="Verdana" w:hAnsi="Verdana" w:eastAsia="Verdana" w:ascii="Verdana"/>
          <w:color w:val="2CA1BE"/>
          <w:spacing w:val="36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Work</w:t>
      </w:r>
      <w:r>
        <w:rPr>
          <w:rFonts w:cs="Lucida Sans Unicode" w:hAnsi="Lucida Sans Unicode" w:eastAsia="Lucida Sans Unicode" w:ascii="Lucida Sans Unicode"/>
          <w:color w:val="000000"/>
          <w:spacing w:val="-6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ex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46"/>
          <w:szCs w:val="46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er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46"/>
          <w:szCs w:val="4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ences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6"/>
          <w:szCs w:val="46"/>
        </w:rPr>
      </w:r>
    </w:p>
    <w:p>
      <w:pPr>
        <w:rPr>
          <w:rFonts w:cs="Lucida Sans Unicode" w:hAnsi="Lucida Sans Unicode" w:eastAsia="Lucida Sans Unicode" w:ascii="Lucida Sans Unicode"/>
          <w:sz w:val="46"/>
          <w:szCs w:val="46"/>
        </w:rPr>
        <w:jc w:val="left"/>
        <w:spacing w:lineRule="exact" w:line="60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8"/>
          <w:sz w:val="46"/>
          <w:szCs w:val="46"/>
        </w:rPr>
        <w:t>◦</w:t>
      </w:r>
      <w:r>
        <w:rPr>
          <w:rFonts w:cs="Verdana" w:hAnsi="Verdana" w:eastAsia="Verdana" w:ascii="Verdana"/>
          <w:color w:val="2CA1BE"/>
          <w:spacing w:val="36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Internship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ex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46"/>
          <w:szCs w:val="46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er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46"/>
          <w:szCs w:val="4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ences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6"/>
          <w:szCs w:val="46"/>
        </w:rPr>
      </w:r>
    </w:p>
    <w:p>
      <w:pPr>
        <w:rPr>
          <w:rFonts w:cs="Lucida Sans Unicode" w:hAnsi="Lucida Sans Unicode" w:eastAsia="Lucida Sans Unicode" w:ascii="Lucida Sans Unicode"/>
          <w:sz w:val="46"/>
          <w:szCs w:val="46"/>
        </w:rPr>
        <w:jc w:val="left"/>
        <w:spacing w:lineRule="exact" w:line="60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8"/>
          <w:sz w:val="46"/>
          <w:szCs w:val="46"/>
        </w:rPr>
        <w:t>◦</w:t>
      </w:r>
      <w:r>
        <w:rPr>
          <w:rFonts w:cs="Verdana" w:hAnsi="Verdana" w:eastAsia="Verdana" w:ascii="Verdana"/>
          <w:color w:val="2CA1BE"/>
          <w:spacing w:val="36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Vo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46"/>
          <w:szCs w:val="46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unteer</w:t>
      </w:r>
      <w:r>
        <w:rPr>
          <w:rFonts w:cs="Lucida Sans Unicode" w:hAnsi="Lucida Sans Unicode" w:eastAsia="Lucida Sans Unicode" w:ascii="Lucida Sans Unicode"/>
          <w:color w:val="000000"/>
          <w:spacing w:val="-10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ex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46"/>
          <w:szCs w:val="46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er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46"/>
          <w:szCs w:val="4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ences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6"/>
          <w:szCs w:val="46"/>
        </w:rPr>
      </w:r>
    </w:p>
    <w:p>
      <w:pPr>
        <w:rPr>
          <w:rFonts w:cs="Lucida Sans Unicode" w:hAnsi="Lucida Sans Unicode" w:eastAsia="Lucida Sans Unicode" w:ascii="Lucida Sans Unicode"/>
          <w:sz w:val="46"/>
          <w:szCs w:val="46"/>
        </w:rPr>
        <w:jc w:val="left"/>
        <w:spacing w:lineRule="exact" w:line="60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8"/>
          <w:sz w:val="46"/>
          <w:szCs w:val="46"/>
        </w:rPr>
        <w:t>◦</w:t>
      </w:r>
      <w:r>
        <w:rPr>
          <w:rFonts w:cs="Verdana" w:hAnsi="Verdana" w:eastAsia="Verdana" w:ascii="Verdana"/>
          <w:color w:val="2CA1BE"/>
          <w:spacing w:val="36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8"/>
          <w:sz w:val="46"/>
          <w:szCs w:val="46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ademic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Expe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46"/>
          <w:szCs w:val="4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iences/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46"/>
          <w:szCs w:val="46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la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46"/>
          <w:szCs w:val="4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-8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Projects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6"/>
          <w:szCs w:val="46"/>
        </w:rPr>
      </w:r>
    </w:p>
    <w:p>
      <w:pPr>
        <w:rPr>
          <w:rFonts w:cs="Lucida Sans Unicode" w:hAnsi="Lucida Sans Unicode" w:eastAsia="Lucida Sans Unicode" w:ascii="Lucida Sans Unicode"/>
          <w:sz w:val="46"/>
          <w:szCs w:val="46"/>
        </w:rPr>
        <w:jc w:val="left"/>
        <w:spacing w:lineRule="exact" w:line="60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8"/>
          <w:sz w:val="46"/>
          <w:szCs w:val="46"/>
        </w:rPr>
        <w:t>◦</w:t>
      </w:r>
      <w:r>
        <w:rPr>
          <w:rFonts w:cs="Verdana" w:hAnsi="Verdana" w:eastAsia="Verdana" w:ascii="Verdana"/>
          <w:color w:val="2CA1BE"/>
          <w:spacing w:val="36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Le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8"/>
          <w:sz w:val="46"/>
          <w:szCs w:val="46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dershi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46"/>
          <w:szCs w:val="46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/Extra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8"/>
          <w:sz w:val="46"/>
          <w:szCs w:val="46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urr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8"/>
          <w:sz w:val="46"/>
          <w:szCs w:val="4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8"/>
          <w:sz w:val="46"/>
          <w:szCs w:val="46"/>
        </w:rPr>
        <w:t>u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8"/>
          <w:sz w:val="46"/>
          <w:szCs w:val="46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-10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8"/>
          <w:sz w:val="46"/>
          <w:szCs w:val="46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ctivit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46"/>
          <w:szCs w:val="4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es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6"/>
          <w:szCs w:val="46"/>
        </w:rPr>
      </w:r>
    </w:p>
    <w:p>
      <w:pPr>
        <w:rPr>
          <w:rFonts w:cs="Lucida Sans Unicode" w:hAnsi="Lucida Sans Unicode" w:eastAsia="Lucida Sans Unicode" w:ascii="Lucida Sans Unicode"/>
          <w:sz w:val="46"/>
          <w:szCs w:val="46"/>
        </w:rPr>
        <w:jc w:val="left"/>
        <w:spacing w:lineRule="exact" w:line="60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8"/>
          <w:sz w:val="46"/>
          <w:szCs w:val="46"/>
        </w:rPr>
        <w:t>◦</w:t>
      </w:r>
      <w:r>
        <w:rPr>
          <w:rFonts w:cs="Verdana" w:hAnsi="Verdana" w:eastAsia="Verdana" w:ascii="Verdana"/>
          <w:color w:val="2CA1BE"/>
          <w:spacing w:val="36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8"/>
          <w:sz w:val="46"/>
          <w:szCs w:val="46"/>
        </w:rPr>
        <w:t>k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46"/>
          <w:szCs w:val="46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ls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6"/>
          <w:szCs w:val="46"/>
        </w:rPr>
      </w:r>
    </w:p>
    <w:p>
      <w:pPr>
        <w:rPr>
          <w:rFonts w:cs="Lucida Sans Unicode" w:hAnsi="Lucida Sans Unicode" w:eastAsia="Lucida Sans Unicode" w:ascii="Lucida Sans Unicode"/>
          <w:sz w:val="46"/>
          <w:szCs w:val="46"/>
        </w:rPr>
        <w:jc w:val="left"/>
        <w:spacing w:lineRule="exact" w:line="60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8"/>
          <w:sz w:val="46"/>
          <w:szCs w:val="46"/>
        </w:rPr>
        <w:t>◦</w:t>
      </w:r>
      <w:r>
        <w:rPr>
          <w:rFonts w:cs="Verdana" w:hAnsi="Verdana" w:eastAsia="Verdana" w:ascii="Verdana"/>
          <w:color w:val="2CA1BE"/>
          <w:spacing w:val="36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8"/>
          <w:sz w:val="46"/>
          <w:szCs w:val="46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compl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46"/>
          <w:szCs w:val="4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shme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8"/>
          <w:sz w:val="46"/>
          <w:szCs w:val="46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ts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46"/>
          <w:szCs w:val="46"/>
        </w:rPr>
        <w:t>/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H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8"/>
          <w:sz w:val="46"/>
          <w:szCs w:val="46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no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8"/>
          <w:sz w:val="46"/>
          <w:szCs w:val="4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6"/>
          <w:szCs w:val="46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720"/>
        <w:ind w:left="1037"/>
        <w:sectPr>
          <w:pgMar w:footer="1161" w:header="0" w:top="980" w:bottom="280" w:left="0" w:right="500"/>
          <w:footerReference w:type="default" r:id="rId12"/>
          <w:pgSz w:w="14400" w:h="10800" w:orient="landscape"/>
        </w:sectPr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9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9"/>
          <w:sz w:val="37"/>
          <w:szCs w:val="37"/>
        </w:rPr>
        <w:t> </w:t>
      </w:r>
      <w:r>
        <w:rPr>
          <w:rFonts w:cs="Times New Roman" w:hAnsi="Times New Roman" w:eastAsia="Times New Roman" w:ascii="Times New Roman"/>
          <w:color w:val="2CA1BE"/>
          <w:spacing w:val="27"/>
          <w:w w:val="100"/>
          <w:position w:val="9"/>
          <w:sz w:val="37"/>
          <w:szCs w:val="3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9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le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9"/>
          <w:sz w:val="54"/>
          <w:szCs w:val="54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9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rel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9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9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nt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infor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9"/>
          <w:sz w:val="54"/>
          <w:szCs w:val="54"/>
        </w:rPr>
        <w:t>m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ati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9"/>
          <w:sz w:val="54"/>
          <w:szCs w:val="54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n.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4"/>
          <w:szCs w:val="54"/>
        </w:rPr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317"/>
      </w:pPr>
      <w:r>
        <w:pict>
          <v:shape type="#_x0000_t75" style="width:273.6pt;height:66.6pt">
            <v:imagedata o:title="" r:id="rId1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9"/>
          <w:szCs w:val="19"/>
        </w:rPr>
        <w:jc w:val="left"/>
        <w:spacing w:before="8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jc w:val="left"/>
        <w:spacing w:lineRule="exact" w:line="62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9"/>
          <w:sz w:val="34"/>
          <w:szCs w:val="34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9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2CA1BE"/>
          <w:spacing w:val="53"/>
          <w:w w:val="100"/>
          <w:position w:val="9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0"/>
          <w:szCs w:val="50"/>
        </w:rPr>
        <w:t>1</w:t>
      </w:r>
      <w:r>
        <w:rPr>
          <w:rFonts w:cs="Lucida Sans Unicode" w:hAnsi="Lucida Sans Unicode" w:eastAsia="Lucida Sans Unicode" w:ascii="Lucida Sans Unicode"/>
          <w:color w:val="000000"/>
          <w:spacing w:val="-6"/>
          <w:w w:val="100"/>
          <w:position w:val="9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0"/>
          <w:szCs w:val="50"/>
        </w:rPr>
        <w:t>page</w:t>
      </w:r>
      <w:r>
        <w:rPr>
          <w:rFonts w:cs="Lucida Sans Unicode" w:hAnsi="Lucida Sans Unicode" w:eastAsia="Lucida Sans Unicode" w:ascii="Lucida Sans Unicode"/>
          <w:color w:val="000000"/>
          <w:spacing w:val="-12"/>
          <w:w w:val="100"/>
          <w:position w:val="9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0"/>
          <w:szCs w:val="50"/>
        </w:rPr>
        <w:t>in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position w:val="9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0"/>
          <w:szCs w:val="50"/>
        </w:rPr>
        <w:t>length</w:t>
      </w:r>
      <w:r>
        <w:rPr>
          <w:rFonts w:cs="Lucida Sans Unicode" w:hAnsi="Lucida Sans Unicode" w:eastAsia="Lucida Sans Unicode" w:ascii="Lucida Sans Unicode"/>
          <w:color w:val="000000"/>
          <w:spacing w:val="-12"/>
          <w:w w:val="100"/>
          <w:position w:val="9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0"/>
          <w:szCs w:val="50"/>
        </w:rPr>
        <w:t>if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9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0"/>
          <w:szCs w:val="50"/>
        </w:rPr>
        <w:t>feasible;</w:t>
      </w:r>
      <w:r>
        <w:rPr>
          <w:rFonts w:cs="Lucida Sans Unicode" w:hAnsi="Lucida Sans Unicode" w:eastAsia="Lucida Sans Unicode" w:ascii="Lucida Sans Unicode"/>
          <w:color w:val="000000"/>
          <w:spacing w:val="-20"/>
          <w:w w:val="100"/>
          <w:position w:val="9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0"/>
          <w:szCs w:val="50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9"/>
          <w:sz w:val="50"/>
          <w:szCs w:val="50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0"/>
          <w:szCs w:val="50"/>
        </w:rPr>
        <w:t>n’t</w:t>
      </w:r>
      <w:r>
        <w:rPr>
          <w:rFonts w:cs="Lucida Sans Unicode" w:hAnsi="Lucida Sans Unicode" w:eastAsia="Lucida Sans Unicode" w:ascii="Lucida Sans Unicode"/>
          <w:color w:val="000000"/>
          <w:spacing w:val="-13"/>
          <w:w w:val="100"/>
          <w:position w:val="9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9"/>
          <w:sz w:val="50"/>
          <w:szCs w:val="50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0"/>
          <w:szCs w:val="50"/>
        </w:rPr>
        <w:t>x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9"/>
          <w:sz w:val="50"/>
          <w:szCs w:val="50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0"/>
          <w:szCs w:val="50"/>
        </w:rPr>
        <w:t>eed</w:t>
      </w:r>
      <w:r>
        <w:rPr>
          <w:rFonts w:cs="Lucida Sans Unicode" w:hAnsi="Lucida Sans Unicode" w:eastAsia="Lucida Sans Unicode" w:ascii="Lucida Sans Unicode"/>
          <w:color w:val="000000"/>
          <w:spacing w:val="-20"/>
          <w:w w:val="100"/>
          <w:position w:val="9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0"/>
          <w:szCs w:val="50"/>
        </w:rPr>
        <w:t>2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0"/>
          <w:szCs w:val="50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jc w:val="left"/>
        <w:spacing w:lineRule="exact" w:line="60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0"/>
          <w:szCs w:val="50"/>
        </w:rPr>
        <w:t>pag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10"/>
          <w:sz w:val="50"/>
          <w:szCs w:val="50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0"/>
          <w:szCs w:val="50"/>
        </w:rPr>
        <w:t>s.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0"/>
          <w:szCs w:val="50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jc w:val="left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sz w:val="34"/>
          <w:szCs w:val="34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2CA1BE"/>
          <w:spacing w:val="52"/>
          <w:w w:val="100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Margi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50"/>
          <w:szCs w:val="50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-17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are</w:t>
      </w:r>
      <w:r>
        <w:rPr>
          <w:rFonts w:cs="Lucida Sans Unicode" w:hAnsi="Lucida Sans Unicode" w:eastAsia="Lucida Sans Unicode" w:ascii="Lucida Sans Unicode"/>
          <w:color w:val="000000"/>
          <w:spacing w:val="-10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no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less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than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0.5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inches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on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all</w:t>
      </w:r>
      <w:r>
        <w:rPr>
          <w:rFonts w:cs="Lucida Sans Unicode" w:hAnsi="Lucida Sans Unicode" w:eastAsia="Lucida Sans Unicode" w:ascii="Lucida Sans Unicode"/>
          <w:color w:val="000000"/>
          <w:spacing w:val="-6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sides.</w:t>
      </w:r>
    </w:p>
    <w:p>
      <w:pPr>
        <w:rPr>
          <w:sz w:val="22"/>
          <w:szCs w:val="22"/>
        </w:rPr>
        <w:jc w:val="left"/>
        <w:spacing w:before="12" w:lineRule="exact" w:line="220"/>
      </w:pPr>
      <w:r>
        <w:rPr>
          <w:sz w:val="22"/>
          <w:szCs w:val="22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jc w:val="left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sz w:val="34"/>
          <w:szCs w:val="34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2CA1BE"/>
          <w:spacing w:val="53"/>
          <w:w w:val="100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Bal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nce</w:t>
      </w:r>
      <w:r>
        <w:rPr>
          <w:rFonts w:cs="Lucida Sans Unicode" w:hAnsi="Lucida Sans Unicode" w:eastAsia="Lucida Sans Unicode" w:ascii="Lucida Sans Unicode"/>
          <w:color w:val="000000"/>
          <w:spacing w:val="-24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use</w:t>
      </w:r>
      <w:r>
        <w:rPr>
          <w:rFonts w:cs="Lucida Sans Unicode" w:hAnsi="Lucida Sans Unicode" w:eastAsia="Lucida Sans Unicode" w:ascii="Lucida Sans Unicode"/>
          <w:color w:val="000000"/>
          <w:spacing w:val="-8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of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blank</w:t>
      </w:r>
      <w:r>
        <w:rPr>
          <w:rFonts w:cs="Lucida Sans Unicode" w:hAnsi="Lucida Sans Unicode" w:eastAsia="Lucida Sans Unicode" w:ascii="Lucida Sans Unicode"/>
          <w:color w:val="000000"/>
          <w:spacing w:val="-13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spa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14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&amp;</w:t>
      </w:r>
      <w:r>
        <w:rPr>
          <w:rFonts w:cs="Lucida Sans Unicode" w:hAnsi="Lucida Sans Unicode" w:eastAsia="Lucida Sans Unicode" w:ascii="Lucida Sans Unicode"/>
          <w:color w:val="000000"/>
          <w:spacing w:val="-6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margins.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</w:r>
    </w:p>
    <w:p>
      <w:pPr>
        <w:rPr>
          <w:sz w:val="22"/>
          <w:szCs w:val="22"/>
        </w:rPr>
        <w:jc w:val="left"/>
        <w:spacing w:before="13" w:lineRule="exact" w:line="220"/>
      </w:pPr>
      <w:r>
        <w:rPr>
          <w:sz w:val="22"/>
          <w:szCs w:val="22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jc w:val="left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sz w:val="34"/>
          <w:szCs w:val="34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2CA1BE"/>
          <w:spacing w:val="52"/>
          <w:w w:val="100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Pro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0"/>
          <w:szCs w:val="50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essio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50"/>
          <w:szCs w:val="50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al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fo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0"/>
          <w:szCs w:val="50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ts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include</w:t>
      </w:r>
      <w:r>
        <w:rPr>
          <w:rFonts w:cs="Lucida Sans Unicode" w:hAnsi="Lucida Sans Unicode" w:eastAsia="Lucida Sans Unicode" w:ascii="Lucida Sans Unicode"/>
          <w:color w:val="000000"/>
          <w:spacing w:val="-18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Times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&amp;</w:t>
      </w:r>
      <w:r>
        <w:rPr>
          <w:rFonts w:cs="Lucida Sans Unicode" w:hAnsi="Lucida Sans Unicode" w:eastAsia="Lucida Sans Unicode" w:ascii="Lucida Sans Unicode"/>
          <w:color w:val="000000"/>
          <w:spacing w:val="-6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Boo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k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ma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50"/>
          <w:szCs w:val="50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.</w:t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jc w:val="left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sz w:val="34"/>
          <w:szCs w:val="34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2CA1BE"/>
          <w:spacing w:val="53"/>
          <w:w w:val="100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General</w:t>
      </w:r>
      <w:r>
        <w:rPr>
          <w:rFonts w:cs="Lucida Sans Unicode" w:hAnsi="Lucida Sans Unicode" w:eastAsia="Lucida Sans Unicode" w:ascii="Lucida Sans Unicode"/>
          <w:color w:val="000000"/>
          <w:spacing w:val="-22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ntent</w:t>
      </w:r>
      <w:r>
        <w:rPr>
          <w:rFonts w:cs="Lucida Sans Unicode" w:hAnsi="Lucida Sans Unicode" w:eastAsia="Lucida Sans Unicode" w:ascii="Lucida Sans Unicode"/>
          <w:color w:val="000000"/>
          <w:spacing w:val="-18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should</w:t>
      </w:r>
      <w:r>
        <w:rPr>
          <w:rFonts w:cs="Lucida Sans Unicode" w:hAnsi="Lucida Sans Unicode" w:eastAsia="Lucida Sans Unicode" w:ascii="Lucida Sans Unicode"/>
          <w:color w:val="000000"/>
          <w:spacing w:val="-13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be</w:t>
      </w:r>
      <w:r>
        <w:rPr>
          <w:rFonts w:cs="Lucida Sans Unicode" w:hAnsi="Lucida Sans Unicode" w:eastAsia="Lucida Sans Unicode" w:ascii="Lucida Sans Unicode"/>
          <w:color w:val="000000"/>
          <w:spacing w:val="-6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in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1</w:t>
      </w:r>
      <w:r>
        <w:rPr>
          <w:rFonts w:cs="Lucida Sans Unicode" w:hAnsi="Lucida Sans Unicode" w:eastAsia="Lucida Sans Unicode" w:ascii="Lucida Sans Unicode"/>
          <w:color w:val="000000"/>
          <w:spacing w:val="4"/>
          <w:w w:val="100"/>
          <w:sz w:val="50"/>
          <w:szCs w:val="50"/>
        </w:rPr>
        <w:t>0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50"/>
          <w:szCs w:val="50"/>
        </w:rPr>
        <w:t>-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12</w:t>
      </w:r>
      <w:r>
        <w:rPr>
          <w:rFonts w:cs="Lucida Sans Unicode" w:hAnsi="Lucida Sans Unicode" w:eastAsia="Lucida Sans Unicode" w:ascii="Lucida Sans Unicode"/>
          <w:color w:val="000000"/>
          <w:spacing w:val="-19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pt.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font.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</w:r>
    </w:p>
    <w:p>
      <w:pPr>
        <w:rPr>
          <w:sz w:val="22"/>
          <w:szCs w:val="22"/>
        </w:rPr>
        <w:jc w:val="left"/>
        <w:spacing w:before="13" w:lineRule="exact" w:line="220"/>
      </w:pPr>
      <w:r>
        <w:rPr>
          <w:sz w:val="22"/>
          <w:szCs w:val="22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jc w:val="left"/>
        <w:ind w:left="1037"/>
        <w:sectPr>
          <w:pgMar w:footer="1142" w:header="0" w:top="460" w:bottom="280" w:left="0" w:right="1180"/>
          <w:footerReference w:type="default" r:id="rId15"/>
          <w:pgSz w:w="14400" w:h="10800" w:orient="landscape"/>
        </w:sectPr>
      </w:pPr>
      <w:r>
        <w:rPr>
          <w:rFonts w:cs="Wingdings 3" w:hAnsi="Wingdings 3" w:eastAsia="Wingdings 3" w:ascii="Wingdings 3"/>
          <w:color w:val="2CA1BE"/>
          <w:spacing w:val="0"/>
          <w:w w:val="100"/>
          <w:sz w:val="34"/>
          <w:szCs w:val="34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2CA1BE"/>
          <w:spacing w:val="52"/>
          <w:w w:val="100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Headers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shou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0"/>
          <w:szCs w:val="50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be</w:t>
      </w:r>
      <w:r>
        <w:rPr>
          <w:rFonts w:cs="Lucida Sans Unicode" w:hAnsi="Lucida Sans Unicode" w:eastAsia="Lucida Sans Unicode" w:ascii="Lucida Sans Unicode"/>
          <w:color w:val="000000"/>
          <w:spacing w:val="-8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in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1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50"/>
          <w:szCs w:val="50"/>
        </w:rPr>
        <w:t>0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50"/>
          <w:szCs w:val="50"/>
        </w:rPr>
        <w:t>-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14</w:t>
      </w:r>
      <w:r>
        <w:rPr>
          <w:rFonts w:cs="Lucida Sans Unicode" w:hAnsi="Lucida Sans Unicode" w:eastAsia="Lucida Sans Unicode" w:ascii="Lucida Sans Unicode"/>
          <w:color w:val="000000"/>
          <w:spacing w:val="-16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pt.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0"/>
          <w:szCs w:val="50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ont.</w:t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800"/>
        <w:ind w:left="1037" w:right="-29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6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6"/>
          <w:sz w:val="37"/>
          <w:szCs w:val="37"/>
        </w:rPr>
        <w:t> </w:t>
      </w:r>
      <w:r>
        <w:rPr>
          <w:rFonts w:cs="Times New Roman" w:hAnsi="Times New Roman" w:eastAsia="Times New Roman" w:ascii="Times New Roman"/>
          <w:color w:val="2CA1BE"/>
          <w:spacing w:val="28"/>
          <w:w w:val="100"/>
          <w:position w:val="6"/>
          <w:sz w:val="37"/>
          <w:szCs w:val="3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Pr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6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sents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position w:val="6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position w:val="6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summ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6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ry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of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6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inform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6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tion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position w:val="6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in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6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re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6"/>
          <w:sz w:val="54"/>
          <w:szCs w:val="54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erse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0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2"/>
          <w:sz w:val="54"/>
          <w:szCs w:val="54"/>
        </w:rPr>
        <w:t>chronologi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2"/>
          <w:sz w:val="54"/>
          <w:szCs w:val="54"/>
        </w:rPr>
        <w:t>c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2"/>
          <w:sz w:val="54"/>
          <w:szCs w:val="54"/>
        </w:rPr>
        <w:t>al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2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2"/>
          <w:sz w:val="54"/>
          <w:szCs w:val="54"/>
        </w:rPr>
        <w:t>order.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4"/>
          <w:szCs w:val="5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3" w:lineRule="exact" w:line="260"/>
      </w:pPr>
      <w:r>
        <w:rPr>
          <w:sz w:val="26"/>
          <w:szCs w:val="26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tabs>
          <w:tab w:pos="1440" w:val="left"/>
        </w:tabs>
        <w:jc w:val="left"/>
        <w:spacing w:lineRule="auto" w:line="168"/>
        <w:ind w:left="1440" w:right="1123" w:hanging="403"/>
      </w:pPr>
      <w:r>
        <w:rPr>
          <w:rFonts w:cs="Wingdings 3" w:hAnsi="Wingdings 3" w:eastAsia="Wingdings 3" w:ascii="Wingdings 3"/>
          <w:color w:val="2CA1BE"/>
          <w:w w:val="102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w w:val="100"/>
          <w:sz w:val="37"/>
          <w:szCs w:val="37"/>
        </w:rPr>
        <w:tab/>
      </w:r>
      <w:r>
        <w:rPr>
          <w:rFonts w:cs="Times New Roman" w:hAnsi="Times New Roman" w:eastAsia="Times New Roman" w:ascii="Times New Roman"/>
          <w:color w:val="2CA1BE"/>
          <w:w w:val="100"/>
          <w:sz w:val="37"/>
          <w:szCs w:val="37"/>
        </w:rPr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Un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54"/>
          <w:szCs w:val="54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er</w:t>
      </w:r>
      <w:r>
        <w:rPr>
          <w:rFonts w:cs="Lucida Sans Unicode" w:hAnsi="Lucida Sans Unicode" w:eastAsia="Lucida Sans Unicode" w:ascii="Lucida Sans Unicode"/>
          <w:color w:val="000000"/>
          <w:spacing w:val="-6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ea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h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cat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gory,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list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the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most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recent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experienc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s/inform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tion</w:t>
      </w:r>
      <w:r>
        <w:rPr>
          <w:rFonts w:cs="Lucida Sans Unicode" w:hAnsi="Lucida Sans Unicode" w:eastAsia="Lucida Sans Unicode" w:ascii="Lucida Sans Unicode"/>
          <w:color w:val="000000"/>
          <w:spacing w:val="-8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first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&amp;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work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backwa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4"/>
          <w:szCs w:val="54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.</w:t>
      </w:r>
    </w:p>
    <w:p>
      <w:pPr>
        <w:rPr>
          <w:sz w:val="16"/>
          <w:szCs w:val="16"/>
        </w:rPr>
        <w:jc w:val="left"/>
        <w:spacing w:before="9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80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6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6"/>
          <w:sz w:val="37"/>
          <w:szCs w:val="37"/>
        </w:rPr>
        <w:t> </w:t>
      </w:r>
      <w:r>
        <w:rPr>
          <w:rFonts w:cs="Times New Roman" w:hAnsi="Times New Roman" w:eastAsia="Times New Roman" w:ascii="Times New Roman"/>
          <w:color w:val="2CA1BE"/>
          <w:spacing w:val="27"/>
          <w:w w:val="100"/>
          <w:position w:val="6"/>
          <w:sz w:val="37"/>
          <w:szCs w:val="3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6"/>
          <w:sz w:val="54"/>
          <w:szCs w:val="54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oid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6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or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minimize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position w:val="6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irr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6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le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6"/>
          <w:sz w:val="54"/>
          <w:szCs w:val="54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ant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position w:val="6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inform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6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4"/>
          <w:szCs w:val="54"/>
        </w:rPr>
        <w:t>tion.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58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W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igh</w:t>
      </w:r>
      <w:r>
        <w:rPr>
          <w:rFonts w:cs="Lucida Sans Unicode" w:hAnsi="Lucida Sans Unicode" w:eastAsia="Lucida Sans Unicode" w:ascii="Lucida Sans Unicode"/>
          <w:spacing w:val="-3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ea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0"/>
          <w:sz w:val="54"/>
          <w:szCs w:val="54"/>
        </w:rPr>
        <w:t>c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h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portion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of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10"/>
          <w:sz w:val="54"/>
          <w:szCs w:val="54"/>
        </w:rPr>
        <w:t>y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our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experience</w:t>
      </w:r>
      <w:r>
        <w:rPr>
          <w:rFonts w:cs="Lucida Sans Unicode" w:hAnsi="Lucida Sans Unicode" w:eastAsia="Lucida Sans Unicode" w:ascii="Lucida Sans Unicode"/>
          <w:spacing w:val="-5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from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58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the</w:t>
      </w:r>
      <w:r>
        <w:rPr>
          <w:rFonts w:cs="Lucida Sans Unicode" w:hAnsi="Lucida Sans Unicode" w:eastAsia="Lucida Sans Unicode" w:ascii="Lucida Sans Unicode"/>
          <w:spacing w:val="-3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org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0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nization’s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pers</w:t>
      </w:r>
      <w:r>
        <w:rPr>
          <w:rFonts w:cs="Lucida Sans Unicode" w:hAnsi="Lucida Sans Unicode" w:eastAsia="Lucida Sans Unicode" w:ascii="Lucida Sans Unicode"/>
          <w:spacing w:val="2"/>
          <w:w w:val="100"/>
          <w:position w:val="10"/>
          <w:sz w:val="54"/>
          <w:szCs w:val="54"/>
        </w:rPr>
        <w:t>p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ec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0"/>
          <w:sz w:val="54"/>
          <w:szCs w:val="54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ive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to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2"/>
          <w:w w:val="100"/>
          <w:position w:val="10"/>
          <w:sz w:val="54"/>
          <w:szCs w:val="54"/>
        </w:rPr>
        <w:t>d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ecide</w:t>
      </w:r>
      <w:r>
        <w:rPr>
          <w:rFonts w:cs="Lucida Sans Unicode" w:hAnsi="Lucida Sans Unicode" w:eastAsia="Lucida Sans Unicode" w:ascii="Lucida Sans Unicode"/>
          <w:spacing w:val="-4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4"/>
          <w:szCs w:val="54"/>
        </w:rPr>
        <w:t>what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00"/>
        <w:ind w:left="1440"/>
        <w:sectPr>
          <w:pgMar w:header="194" w:footer="1161" w:top="2220" w:bottom="280" w:left="0" w:right="920"/>
          <w:headerReference w:type="default" r:id="rId17"/>
          <w:footerReference w:type="default" r:id="rId18"/>
          <w:pgSz w:w="14400" w:h="10800" w:orient="landscape"/>
        </w:sectPr>
      </w:pPr>
      <w:r>
        <w:rPr>
          <w:rFonts w:cs="Lucida Sans Unicode" w:hAnsi="Lucida Sans Unicode" w:eastAsia="Lucida Sans Unicode" w:ascii="Lucida Sans Unicode"/>
          <w:spacing w:val="0"/>
          <w:w w:val="100"/>
          <w:position w:val="12"/>
          <w:sz w:val="54"/>
          <w:szCs w:val="54"/>
        </w:rPr>
        <w:t>to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2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2"/>
          <w:sz w:val="54"/>
          <w:szCs w:val="54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2"/>
          <w:sz w:val="54"/>
          <w:szCs w:val="54"/>
        </w:rPr>
        <w:t>nclude</w:t>
      </w:r>
      <w:r>
        <w:rPr>
          <w:rFonts w:cs="Lucida Sans Unicode" w:hAnsi="Lucida Sans Unicode" w:eastAsia="Lucida Sans Unicode" w:ascii="Lucida Sans Unicode"/>
          <w:spacing w:val="-5"/>
          <w:w w:val="100"/>
          <w:position w:val="12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2"/>
          <w:sz w:val="54"/>
          <w:szCs w:val="54"/>
        </w:rPr>
        <w:t>and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2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2"/>
          <w:sz w:val="54"/>
          <w:szCs w:val="54"/>
        </w:rPr>
        <w:t>wh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2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2"/>
          <w:sz w:val="54"/>
          <w:szCs w:val="54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2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2"/>
          <w:sz w:val="54"/>
          <w:szCs w:val="54"/>
        </w:rPr>
        <w:t>to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2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2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12"/>
          <w:sz w:val="54"/>
          <w:szCs w:val="54"/>
        </w:rPr>
        <w:t>m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2"/>
          <w:sz w:val="54"/>
          <w:szCs w:val="54"/>
        </w:rPr>
        <w:t>phasize.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4"/>
          <w:szCs w:val="54"/>
        </w:rPr>
      </w:r>
    </w:p>
    <w:p>
      <w:pPr>
        <w:rPr>
          <w:sz w:val="19"/>
          <w:szCs w:val="19"/>
        </w:rPr>
        <w:jc w:val="left"/>
        <w:spacing w:lineRule="exact" w:line="180"/>
      </w:pPr>
      <w:r>
        <w:rPr>
          <w:sz w:val="19"/>
          <w:szCs w:val="19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8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10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10"/>
          <w:sz w:val="37"/>
          <w:szCs w:val="37"/>
        </w:rPr>
        <w:t> </w:t>
      </w:r>
      <w:r>
        <w:rPr>
          <w:rFonts w:cs="Times New Roman" w:hAnsi="Times New Roman" w:eastAsia="Times New Roman" w:ascii="Times New Roman"/>
          <w:color w:val="2CA1BE"/>
          <w:spacing w:val="28"/>
          <w:w w:val="100"/>
          <w:position w:val="10"/>
          <w:sz w:val="37"/>
          <w:szCs w:val="3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Hi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g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hlights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ma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10"/>
          <w:sz w:val="54"/>
          <w:szCs w:val="54"/>
        </w:rPr>
        <w:t>j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or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are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of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ac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10"/>
          <w:sz w:val="54"/>
          <w:szCs w:val="54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omplishm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nts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&amp;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4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strengths</w:t>
      </w:r>
      <w:r>
        <w:rPr>
          <w:rFonts w:cs="Lucida Sans Unicode" w:hAnsi="Lucida Sans Unicode" w:eastAsia="Lucida Sans Unicode" w:ascii="Lucida Sans Unicode"/>
          <w:spacing w:val="-4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in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an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order</w:t>
      </w:r>
      <w:r>
        <w:rPr>
          <w:rFonts w:cs="Lucida Sans Unicode" w:hAnsi="Lucida Sans Unicode" w:eastAsia="Lucida Sans Unicode" w:ascii="Lucida Sans Unicode"/>
          <w:spacing w:val="-3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that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best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su</w:t>
      </w:r>
      <w:r>
        <w:rPr>
          <w:rFonts w:cs="Lucida Sans Unicode" w:hAnsi="Lucida Sans Unicode" w:eastAsia="Lucida Sans Unicode" w:ascii="Lucida Sans Unicode"/>
          <w:spacing w:val="2"/>
          <w:w w:val="100"/>
          <w:position w:val="11"/>
          <w:sz w:val="54"/>
          <w:szCs w:val="54"/>
        </w:rPr>
        <w:t>p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ports</w:t>
      </w:r>
      <w:r>
        <w:rPr>
          <w:rFonts w:cs="Lucida Sans Unicode" w:hAnsi="Lucida Sans Unicode" w:eastAsia="Lucida Sans Unicode" w:ascii="Lucida Sans Unicode"/>
          <w:spacing w:val="-5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yo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11"/>
          <w:sz w:val="54"/>
          <w:szCs w:val="54"/>
        </w:rPr>
        <w:t>u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4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objec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1"/>
          <w:sz w:val="54"/>
          <w:szCs w:val="54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iv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1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s.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72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9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9"/>
          <w:sz w:val="37"/>
          <w:szCs w:val="37"/>
        </w:rPr>
        <w:t> </w:t>
      </w:r>
      <w:r>
        <w:rPr>
          <w:rFonts w:cs="Times New Roman" w:hAnsi="Times New Roman" w:eastAsia="Times New Roman" w:ascii="Times New Roman"/>
          <w:color w:val="2CA1BE"/>
          <w:spacing w:val="28"/>
          <w:w w:val="100"/>
          <w:position w:val="9"/>
          <w:sz w:val="37"/>
          <w:szCs w:val="3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Org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9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nizati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9"/>
          <w:sz w:val="54"/>
          <w:szCs w:val="54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position w:val="9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is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9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driv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9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9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by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abilit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9"/>
          <w:sz w:val="54"/>
          <w:szCs w:val="54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es</w:t>
      </w:r>
      <w:r>
        <w:rPr>
          <w:rFonts w:cs="Lucida Sans Unicode" w:hAnsi="Lucida Sans Unicode" w:eastAsia="Lucida Sans Unicode" w:ascii="Lucida Sans Unicode"/>
          <w:color w:val="000000"/>
          <w:spacing w:val="-8"/>
          <w:w w:val="100"/>
          <w:position w:val="9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9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rsus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j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9"/>
          <w:sz w:val="54"/>
          <w:szCs w:val="54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9"/>
          <w:sz w:val="54"/>
          <w:szCs w:val="54"/>
        </w:rPr>
        <w:t>b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4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titles</w:t>
      </w:r>
      <w:r>
        <w:rPr>
          <w:rFonts w:cs="Lucida Sans Unicode" w:hAnsi="Lucida Sans Unicode" w:eastAsia="Lucida Sans Unicode" w:ascii="Lucida Sans Unicode"/>
          <w:spacing w:val="-6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or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time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seq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11"/>
          <w:sz w:val="54"/>
          <w:szCs w:val="54"/>
        </w:rPr>
        <w:t>u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ences.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tabs>
          <w:tab w:pos="1440" w:val="left"/>
        </w:tabs>
        <w:jc w:val="left"/>
        <w:spacing w:before="27" w:lineRule="auto" w:line="187"/>
        <w:ind w:left="1440" w:right="-22" w:hanging="403"/>
        <w:sectPr>
          <w:pgMar w:footer="1142" w:header="194" w:top="2220" w:bottom="280" w:left="0" w:right="820"/>
          <w:footerReference w:type="default" r:id="rId19"/>
          <w:pgSz w:w="14400" w:h="10800" w:orient="landscape"/>
        </w:sectPr>
      </w:pPr>
      <w:r>
        <w:rPr>
          <w:rFonts w:cs="Wingdings 3" w:hAnsi="Wingdings 3" w:eastAsia="Wingdings 3" w:ascii="Wingdings 3"/>
          <w:color w:val="2CA1BE"/>
          <w:w w:val="102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w w:val="100"/>
          <w:sz w:val="37"/>
          <w:szCs w:val="37"/>
        </w:rPr>
        <w:tab/>
      </w:r>
      <w:r>
        <w:rPr>
          <w:rFonts w:cs="Times New Roman" w:hAnsi="Times New Roman" w:eastAsia="Times New Roman" w:ascii="Times New Roman"/>
          <w:color w:val="2CA1BE"/>
          <w:w w:val="100"/>
          <w:sz w:val="37"/>
          <w:szCs w:val="37"/>
        </w:rPr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Not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: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As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an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intern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or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entr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4"/>
          <w:szCs w:val="54"/>
        </w:rPr>
        <w:t>y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-le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el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profes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4"/>
          <w:szCs w:val="54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ional,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the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chrono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g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ic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vs.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functional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approach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g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nerally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the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easiest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and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54"/>
          <w:szCs w:val="54"/>
        </w:rPr>
        <w:t>m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ost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ap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4"/>
          <w:szCs w:val="54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ropriate.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99"/>
        <w:ind w:left="367"/>
      </w:pPr>
      <w:r>
        <w:pict>
          <v:shape type="#_x0000_t75" style="width:540pt;height:104.76pt">
            <v:imagedata o:title="" r:id="rId22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0"/>
          <w:szCs w:val="10"/>
        </w:rPr>
        <w:jc w:val="left"/>
        <w:spacing w:before="6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56"/>
          <w:szCs w:val="56"/>
        </w:rPr>
        <w:tabs>
          <w:tab w:pos="1440" w:val="left"/>
        </w:tabs>
        <w:jc w:val="left"/>
        <w:spacing w:before="27" w:lineRule="auto" w:line="168"/>
        <w:ind w:left="1440" w:right="-23" w:hanging="403"/>
      </w:pPr>
      <w:r>
        <w:rPr>
          <w:rFonts w:cs="Wingdings 3" w:hAnsi="Wingdings 3" w:eastAsia="Wingdings 3" w:ascii="Wingdings 3"/>
          <w:color w:val="2CA1BE"/>
          <w:sz w:val="38"/>
          <w:szCs w:val="38"/>
        </w:rPr>
      </w:r>
      <w:r>
        <w:rPr>
          <w:rFonts w:cs="Times New Roman" w:hAnsi="Times New Roman" w:eastAsia="Times New Roman" w:ascii="Times New Roman"/>
          <w:color w:val="2CA1BE"/>
          <w:sz w:val="38"/>
          <w:szCs w:val="38"/>
        </w:rPr>
        <w:tab/>
      </w:r>
      <w:r>
        <w:rPr>
          <w:rFonts w:cs="Times New Roman" w:hAnsi="Times New Roman" w:eastAsia="Times New Roman" w:ascii="Times New Roman"/>
          <w:color w:val="2CA1BE"/>
          <w:sz w:val="38"/>
          <w:szCs w:val="38"/>
        </w:rPr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6"/>
          <w:szCs w:val="56"/>
        </w:rPr>
        <w:t>Resu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56"/>
          <w:szCs w:val="56"/>
        </w:rPr>
        <w:t>m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6"/>
          <w:szCs w:val="5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21"/>
          <w:w w:val="100"/>
          <w:sz w:val="56"/>
          <w:szCs w:val="5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6"/>
          <w:szCs w:val="56"/>
        </w:rPr>
        <w:t>in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56"/>
          <w:szCs w:val="56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6"/>
          <w:szCs w:val="56"/>
        </w:rPr>
        <w:t>ormation</w:t>
      </w:r>
      <w:r>
        <w:rPr>
          <w:rFonts w:cs="Lucida Sans Unicode" w:hAnsi="Lucida Sans Unicode" w:eastAsia="Lucida Sans Unicode" w:ascii="Lucida Sans Unicode"/>
          <w:color w:val="000000"/>
          <w:spacing w:val="-25"/>
          <w:w w:val="100"/>
          <w:sz w:val="56"/>
          <w:szCs w:val="5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6"/>
          <w:szCs w:val="56"/>
        </w:rPr>
        <w:t>sho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56"/>
          <w:szCs w:val="56"/>
        </w:rPr>
        <w:t>u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6"/>
          <w:szCs w:val="56"/>
        </w:rPr>
        <w:t>ld</w:t>
      </w:r>
      <w:r>
        <w:rPr>
          <w:rFonts w:cs="Lucida Sans Unicode" w:hAnsi="Lucida Sans Unicode" w:eastAsia="Lucida Sans Unicode" w:ascii="Lucida Sans Unicode"/>
          <w:color w:val="000000"/>
          <w:spacing w:val="-18"/>
          <w:w w:val="100"/>
          <w:sz w:val="56"/>
          <w:szCs w:val="5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6"/>
          <w:szCs w:val="56"/>
        </w:rPr>
        <w:t>b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6"/>
          <w:szCs w:val="5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sz w:val="56"/>
          <w:szCs w:val="5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6"/>
          <w:szCs w:val="56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6"/>
          <w:szCs w:val="56"/>
        </w:rPr>
        <w:t>ivided</w:t>
      </w:r>
      <w:r>
        <w:rPr>
          <w:rFonts w:cs="Lucida Sans Unicode" w:hAnsi="Lucida Sans Unicode" w:eastAsia="Lucida Sans Unicode" w:ascii="Lucida Sans Unicode"/>
          <w:color w:val="000000"/>
          <w:spacing w:val="-17"/>
          <w:w w:val="100"/>
          <w:sz w:val="56"/>
          <w:szCs w:val="5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6"/>
          <w:szCs w:val="56"/>
        </w:rPr>
        <w:t>into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6"/>
          <w:szCs w:val="5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6"/>
          <w:szCs w:val="56"/>
        </w:rPr>
        <w:t>clearly</w:t>
      </w:r>
      <w:r>
        <w:rPr>
          <w:rFonts w:cs="Lucida Sans Unicode" w:hAnsi="Lucida Sans Unicode" w:eastAsia="Lucida Sans Unicode" w:ascii="Lucida Sans Unicode"/>
          <w:color w:val="000000"/>
          <w:spacing w:val="-15"/>
          <w:w w:val="100"/>
          <w:sz w:val="56"/>
          <w:szCs w:val="5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6"/>
          <w:szCs w:val="56"/>
        </w:rPr>
        <w:t>lab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6"/>
          <w:szCs w:val="5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6"/>
          <w:szCs w:val="56"/>
        </w:rPr>
        <w:t>led</w:t>
      </w:r>
      <w:r>
        <w:rPr>
          <w:rFonts w:cs="Lucida Sans Unicode" w:hAnsi="Lucida Sans Unicode" w:eastAsia="Lucida Sans Unicode" w:ascii="Lucida Sans Unicode"/>
          <w:color w:val="000000"/>
          <w:spacing w:val="-14"/>
          <w:w w:val="100"/>
          <w:sz w:val="56"/>
          <w:szCs w:val="5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6"/>
          <w:szCs w:val="56"/>
        </w:rPr>
        <w:t>sections.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6"/>
          <w:szCs w:val="56"/>
        </w:rPr>
      </w:r>
    </w:p>
    <w:p>
      <w:pPr>
        <w:rPr>
          <w:sz w:val="18"/>
          <w:szCs w:val="18"/>
        </w:rPr>
        <w:jc w:val="left"/>
        <w:spacing w:before="3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40"/>
          <w:szCs w:val="40"/>
        </w:rPr>
        <w:jc w:val="left"/>
        <w:ind w:left="1037"/>
        <w:sectPr>
          <w:pgMar w:header="0" w:footer="1272" w:top="160" w:bottom="280" w:left="0" w:right="1100"/>
          <w:headerReference w:type="default" r:id="rId20"/>
          <w:footerReference w:type="default" r:id="rId21"/>
          <w:pgSz w:w="14400" w:h="10800" w:orient="landscape"/>
        </w:sectPr>
      </w:pPr>
      <w:r>
        <w:pict>
          <v:shape type="#_x0000_t202" style="position:absolute;margin-left:72.16pt;margin-top:38.7121pt;width:411.769pt;height:178.643pt;mso-position-horizontal-relative:page;mso-position-vertical-relative:paragraph;z-index:-879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602" w:hRule="exact"/>
                    </w:trPr>
                    <w:tc>
                      <w:tcPr>
                        <w:tcW w:w="30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Verdana" w:hAnsi="Verdana" w:eastAsia="Verdana" w:ascii="Verdana"/>
                            <w:sz w:val="48"/>
                            <w:szCs w:val="48"/>
                          </w:rPr>
                          <w:jc w:val="left"/>
                          <w:spacing w:lineRule="exact" w:line="540"/>
                          <w:ind w:left="40"/>
                        </w:pPr>
                        <w:r>
                          <w:rPr>
                            <w:rFonts w:cs="Verdana" w:hAnsi="Verdana" w:eastAsia="Verdana" w:ascii="Verdana"/>
                            <w:color w:val="2CA1BE"/>
                            <w:spacing w:val="0"/>
                            <w:w w:val="100"/>
                            <w:position w:val="-1"/>
                            <w:sz w:val="48"/>
                            <w:szCs w:val="48"/>
                          </w:rPr>
                          <w:t>◦</w:t>
                        </w:r>
                        <w:r>
                          <w:rPr>
                            <w:rFonts w:cs="Verdana" w:hAnsi="Verdana" w:eastAsia="Verdana" w:ascii="Verdana"/>
                            <w:color w:val="000000"/>
                            <w:spacing w:val="0"/>
                            <w:w w:val="100"/>
                            <w:position w:val="0"/>
                            <w:sz w:val="48"/>
                            <w:szCs w:val="48"/>
                          </w:rPr>
                        </w:r>
                      </w:p>
                    </w:tc>
                    <w:tc>
                      <w:tcPr>
                        <w:tcW w:w="5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Lucida Sans Unicode" w:hAnsi="Lucida Sans Unicode" w:eastAsia="Lucida Sans Unicode" w:ascii="Lucida Sans Unicode"/>
                            <w:sz w:val="48"/>
                            <w:szCs w:val="48"/>
                          </w:rPr>
                          <w:jc w:val="left"/>
                          <w:spacing w:lineRule="exact" w:line="600"/>
                          <w:ind w:left="95"/>
                        </w:pP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4"/>
                            <w:sz w:val="48"/>
                            <w:szCs w:val="48"/>
                          </w:rPr>
                          <w:t>He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-2"/>
                            <w:w w:val="100"/>
                            <w:position w:val="4"/>
                            <w:sz w:val="48"/>
                            <w:szCs w:val="48"/>
                          </w:rPr>
                          <w:t>a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4"/>
                            <w:sz w:val="48"/>
                            <w:szCs w:val="48"/>
                          </w:rPr>
                          <w:t>der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0"/>
                            <w:sz w:val="48"/>
                            <w:szCs w:val="48"/>
                          </w:rPr>
                        </w:r>
                      </w:p>
                    </w:tc>
                    <w:tc>
                      <w:tcPr>
                        <w:tcW w:w="2641" w:type="dxa"/>
                        <w:vMerge w:val="restart"/>
                        <w:tcBorders>
                          <w:top w:val="nil" w:sz="6" w:space="0" w:color="auto"/>
                          <w:left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579" w:hRule="exact"/>
                    </w:trPr>
                    <w:tc>
                      <w:tcPr>
                        <w:tcW w:w="30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Verdana" w:hAnsi="Verdana" w:eastAsia="Verdana" w:ascii="Verdana"/>
                            <w:sz w:val="48"/>
                            <w:szCs w:val="48"/>
                          </w:rPr>
                          <w:jc w:val="left"/>
                          <w:spacing w:lineRule="exact" w:line="520"/>
                          <w:ind w:left="40"/>
                        </w:pPr>
                        <w:r>
                          <w:rPr>
                            <w:rFonts w:cs="Verdana" w:hAnsi="Verdana" w:eastAsia="Verdana" w:ascii="Verdana"/>
                            <w:color w:val="2CA1BE"/>
                            <w:spacing w:val="0"/>
                            <w:w w:val="100"/>
                            <w:sz w:val="48"/>
                            <w:szCs w:val="48"/>
                          </w:rPr>
                          <w:t>◦</w:t>
                        </w:r>
                        <w:r>
                          <w:rPr>
                            <w:rFonts w:cs="Verdana" w:hAnsi="Verdana" w:eastAsia="Verdana" w:ascii="Verdana"/>
                            <w:color w:val="000000"/>
                            <w:spacing w:val="0"/>
                            <w:w w:val="100"/>
                            <w:sz w:val="48"/>
                            <w:szCs w:val="48"/>
                          </w:rPr>
                        </w:r>
                      </w:p>
                    </w:tc>
                    <w:tc>
                      <w:tcPr>
                        <w:tcW w:w="5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Lucida Sans Unicode" w:hAnsi="Lucida Sans Unicode" w:eastAsia="Lucida Sans Unicode" w:ascii="Lucida Sans Unicode"/>
                            <w:sz w:val="48"/>
                            <w:szCs w:val="48"/>
                          </w:rPr>
                          <w:jc w:val="left"/>
                          <w:spacing w:lineRule="exact" w:line="560"/>
                          <w:ind w:left="95"/>
                        </w:pP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4"/>
                            <w:sz w:val="48"/>
                            <w:szCs w:val="48"/>
                          </w:rPr>
                          <w:t>Obje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-2"/>
                            <w:w w:val="100"/>
                            <w:position w:val="4"/>
                            <w:sz w:val="48"/>
                            <w:szCs w:val="48"/>
                          </w:rPr>
                          <w:t>c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4"/>
                            <w:sz w:val="48"/>
                            <w:szCs w:val="48"/>
                          </w:rPr>
                          <w:t>ti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2"/>
                            <w:w w:val="100"/>
                            <w:position w:val="4"/>
                            <w:sz w:val="48"/>
                            <w:szCs w:val="48"/>
                          </w:rPr>
                          <w:t>v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4"/>
                            <w:sz w:val="48"/>
                            <w:szCs w:val="48"/>
                          </w:rPr>
                          <w:t>e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4"/>
                            <w:sz w:val="48"/>
                            <w:szCs w:val="48"/>
                          </w:rPr>
                          <w:t> 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4"/>
                            <w:sz w:val="48"/>
                            <w:szCs w:val="48"/>
                          </w:rPr>
                          <w:t>(opt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1"/>
                            <w:w w:val="100"/>
                            <w:position w:val="4"/>
                            <w:sz w:val="48"/>
                            <w:szCs w:val="48"/>
                          </w:rPr>
                          <w:t>i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4"/>
                            <w:sz w:val="48"/>
                            <w:szCs w:val="48"/>
                          </w:rPr>
                          <w:t>onal)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0"/>
                            <w:sz w:val="48"/>
                            <w:szCs w:val="48"/>
                          </w:rPr>
                        </w:r>
                      </w:p>
                    </w:tc>
                    <w:tc>
                      <w:tcPr>
                        <w:tcW w:w="2641" w:type="dxa"/>
                        <w:vMerge w:val=""/>
                        <w:tcBorders>
                          <w:left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579" w:hRule="exact"/>
                    </w:trPr>
                    <w:tc>
                      <w:tcPr>
                        <w:tcW w:w="30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Verdana" w:hAnsi="Verdana" w:eastAsia="Verdana" w:ascii="Verdana"/>
                            <w:sz w:val="48"/>
                            <w:szCs w:val="48"/>
                          </w:rPr>
                          <w:jc w:val="left"/>
                          <w:spacing w:lineRule="exact" w:line="520"/>
                          <w:ind w:left="40"/>
                        </w:pPr>
                        <w:r>
                          <w:rPr>
                            <w:rFonts w:cs="Verdana" w:hAnsi="Verdana" w:eastAsia="Verdana" w:ascii="Verdana"/>
                            <w:color w:val="2CA1BE"/>
                            <w:spacing w:val="0"/>
                            <w:w w:val="100"/>
                            <w:sz w:val="48"/>
                            <w:szCs w:val="48"/>
                          </w:rPr>
                          <w:t>◦</w:t>
                        </w:r>
                        <w:r>
                          <w:rPr>
                            <w:rFonts w:cs="Verdana" w:hAnsi="Verdana" w:eastAsia="Verdana" w:ascii="Verdana"/>
                            <w:color w:val="000000"/>
                            <w:spacing w:val="0"/>
                            <w:w w:val="100"/>
                            <w:sz w:val="48"/>
                            <w:szCs w:val="48"/>
                          </w:rPr>
                        </w:r>
                      </w:p>
                    </w:tc>
                    <w:tc>
                      <w:tcPr>
                        <w:tcW w:w="5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Lucida Sans Unicode" w:hAnsi="Lucida Sans Unicode" w:eastAsia="Lucida Sans Unicode" w:ascii="Lucida Sans Unicode"/>
                            <w:sz w:val="48"/>
                            <w:szCs w:val="48"/>
                          </w:rPr>
                          <w:jc w:val="left"/>
                          <w:spacing w:lineRule="exact" w:line="560"/>
                          <w:ind w:left="95"/>
                        </w:pP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4"/>
                            <w:sz w:val="48"/>
                            <w:szCs w:val="48"/>
                          </w:rPr>
                          <w:t>Edu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-2"/>
                            <w:w w:val="100"/>
                            <w:position w:val="4"/>
                            <w:sz w:val="48"/>
                            <w:szCs w:val="48"/>
                          </w:rPr>
                          <w:t>c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4"/>
                            <w:sz w:val="48"/>
                            <w:szCs w:val="48"/>
                          </w:rPr>
                          <w:t>ation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0"/>
                            <w:sz w:val="48"/>
                            <w:szCs w:val="48"/>
                          </w:rPr>
                        </w:r>
                      </w:p>
                    </w:tc>
                    <w:tc>
                      <w:tcPr>
                        <w:tcW w:w="2641" w:type="dxa"/>
                        <w:vMerge w:val=""/>
                        <w:tcBorders>
                          <w:left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578" w:hRule="exact"/>
                    </w:trPr>
                    <w:tc>
                      <w:tcPr>
                        <w:tcW w:w="30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Verdana" w:hAnsi="Verdana" w:eastAsia="Verdana" w:ascii="Verdana"/>
                            <w:sz w:val="48"/>
                            <w:szCs w:val="48"/>
                          </w:rPr>
                          <w:jc w:val="left"/>
                          <w:spacing w:lineRule="exact" w:line="520"/>
                          <w:ind w:left="40"/>
                        </w:pPr>
                        <w:r>
                          <w:rPr>
                            <w:rFonts w:cs="Verdana" w:hAnsi="Verdana" w:eastAsia="Verdana" w:ascii="Verdana"/>
                            <w:color w:val="2CA1BE"/>
                            <w:spacing w:val="0"/>
                            <w:w w:val="100"/>
                            <w:sz w:val="48"/>
                            <w:szCs w:val="48"/>
                          </w:rPr>
                          <w:t>◦</w:t>
                        </w:r>
                        <w:r>
                          <w:rPr>
                            <w:rFonts w:cs="Verdana" w:hAnsi="Verdana" w:eastAsia="Verdana" w:ascii="Verdana"/>
                            <w:color w:val="000000"/>
                            <w:spacing w:val="0"/>
                            <w:w w:val="100"/>
                            <w:sz w:val="48"/>
                            <w:szCs w:val="48"/>
                          </w:rPr>
                        </w:r>
                      </w:p>
                    </w:tc>
                    <w:tc>
                      <w:tcPr>
                        <w:tcW w:w="5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Lucida Sans Unicode" w:hAnsi="Lucida Sans Unicode" w:eastAsia="Lucida Sans Unicode" w:ascii="Lucida Sans Unicode"/>
                            <w:sz w:val="48"/>
                            <w:szCs w:val="48"/>
                          </w:rPr>
                          <w:jc w:val="left"/>
                          <w:spacing w:lineRule="exact" w:line="560"/>
                          <w:ind w:left="95"/>
                        </w:pP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4"/>
                            <w:sz w:val="48"/>
                            <w:szCs w:val="48"/>
                          </w:rPr>
                          <w:t>Sk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1"/>
                            <w:w w:val="100"/>
                            <w:position w:val="4"/>
                            <w:sz w:val="48"/>
                            <w:szCs w:val="48"/>
                          </w:rPr>
                          <w:t>i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4"/>
                            <w:sz w:val="48"/>
                            <w:szCs w:val="48"/>
                          </w:rPr>
                          <w:t>lls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4"/>
                            <w:sz w:val="48"/>
                            <w:szCs w:val="48"/>
                          </w:rPr>
                          <w:t> 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4"/>
                            <w:sz w:val="48"/>
                            <w:szCs w:val="48"/>
                          </w:rPr>
                          <w:t>&amp;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4"/>
                            <w:sz w:val="48"/>
                            <w:szCs w:val="48"/>
                          </w:rPr>
                          <w:t> 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4"/>
                            <w:sz w:val="48"/>
                            <w:szCs w:val="48"/>
                          </w:rPr>
                          <w:t>Qualifications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0"/>
                            <w:sz w:val="48"/>
                            <w:szCs w:val="48"/>
                          </w:rPr>
                        </w:r>
                      </w:p>
                    </w:tc>
                    <w:tc>
                      <w:tcPr>
                        <w:tcW w:w="2641" w:type="dxa"/>
                        <w:vMerge w:val=""/>
                        <w:tcBorders>
                          <w:left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578" w:hRule="exact"/>
                    </w:trPr>
                    <w:tc>
                      <w:tcPr>
                        <w:tcW w:w="30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Verdana" w:hAnsi="Verdana" w:eastAsia="Verdana" w:ascii="Verdana"/>
                            <w:sz w:val="48"/>
                            <w:szCs w:val="48"/>
                          </w:rPr>
                          <w:jc w:val="left"/>
                          <w:spacing w:lineRule="exact" w:line="520"/>
                          <w:ind w:left="40"/>
                        </w:pPr>
                        <w:r>
                          <w:rPr>
                            <w:rFonts w:cs="Verdana" w:hAnsi="Verdana" w:eastAsia="Verdana" w:ascii="Verdana"/>
                            <w:color w:val="2CA1BE"/>
                            <w:spacing w:val="0"/>
                            <w:w w:val="100"/>
                            <w:sz w:val="48"/>
                            <w:szCs w:val="48"/>
                          </w:rPr>
                          <w:t>◦</w:t>
                        </w:r>
                        <w:r>
                          <w:rPr>
                            <w:rFonts w:cs="Verdana" w:hAnsi="Verdana" w:eastAsia="Verdana" w:ascii="Verdana"/>
                            <w:color w:val="000000"/>
                            <w:spacing w:val="0"/>
                            <w:w w:val="100"/>
                            <w:sz w:val="48"/>
                            <w:szCs w:val="48"/>
                          </w:rPr>
                        </w:r>
                      </w:p>
                    </w:tc>
                    <w:tc>
                      <w:tcPr>
                        <w:tcW w:w="5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Lucida Sans Unicode" w:hAnsi="Lucida Sans Unicode" w:eastAsia="Lucida Sans Unicode" w:ascii="Lucida Sans Unicode"/>
                            <w:sz w:val="48"/>
                            <w:szCs w:val="48"/>
                          </w:rPr>
                          <w:jc w:val="left"/>
                          <w:spacing w:lineRule="exact" w:line="560"/>
                          <w:ind w:left="95"/>
                        </w:pP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4"/>
                            <w:sz w:val="48"/>
                            <w:szCs w:val="48"/>
                          </w:rPr>
                          <w:t>Experien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-2"/>
                            <w:w w:val="100"/>
                            <w:position w:val="4"/>
                            <w:sz w:val="48"/>
                            <w:szCs w:val="48"/>
                          </w:rPr>
                          <w:t>c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4"/>
                            <w:sz w:val="48"/>
                            <w:szCs w:val="48"/>
                          </w:rPr>
                          <w:t>e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0"/>
                            <w:sz w:val="48"/>
                            <w:szCs w:val="48"/>
                          </w:rPr>
                        </w:r>
                      </w:p>
                    </w:tc>
                    <w:tc>
                      <w:tcPr>
                        <w:tcW w:w="2641" w:type="dxa"/>
                        <w:vMerge w:val=""/>
                        <w:tcBorders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657" w:hRule="exact"/>
                    </w:trPr>
                    <w:tc>
                      <w:tcPr>
                        <w:tcW w:w="30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Verdana" w:hAnsi="Verdana" w:eastAsia="Verdana" w:ascii="Verdana"/>
                            <w:sz w:val="48"/>
                            <w:szCs w:val="48"/>
                          </w:rPr>
                          <w:jc w:val="left"/>
                          <w:spacing w:lineRule="exact" w:line="520"/>
                          <w:ind w:left="40"/>
                        </w:pPr>
                        <w:r>
                          <w:rPr>
                            <w:rFonts w:cs="Verdana" w:hAnsi="Verdana" w:eastAsia="Verdana" w:ascii="Verdana"/>
                            <w:color w:val="2CA1BE"/>
                            <w:spacing w:val="0"/>
                            <w:w w:val="100"/>
                            <w:sz w:val="48"/>
                            <w:szCs w:val="48"/>
                          </w:rPr>
                          <w:t>◦</w:t>
                        </w:r>
                        <w:r>
                          <w:rPr>
                            <w:rFonts w:cs="Verdana" w:hAnsi="Verdana" w:eastAsia="Verdana" w:ascii="Verdana"/>
                            <w:color w:val="000000"/>
                            <w:spacing w:val="0"/>
                            <w:w w:val="100"/>
                            <w:sz w:val="48"/>
                            <w:szCs w:val="48"/>
                          </w:rPr>
                        </w:r>
                      </w:p>
                    </w:tc>
                    <w:tc>
                      <w:tcPr>
                        <w:tcW w:w="52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Lucida Sans Unicode" w:hAnsi="Lucida Sans Unicode" w:eastAsia="Lucida Sans Unicode" w:ascii="Lucida Sans Unicode"/>
                            <w:sz w:val="48"/>
                            <w:szCs w:val="48"/>
                          </w:rPr>
                          <w:jc w:val="left"/>
                          <w:spacing w:lineRule="exact" w:line="620"/>
                          <w:ind w:left="95"/>
                        </w:pP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8"/>
                            <w:sz w:val="48"/>
                            <w:szCs w:val="48"/>
                          </w:rPr>
                          <w:t>Honors,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-2"/>
                            <w:w w:val="100"/>
                            <w:position w:val="8"/>
                            <w:sz w:val="48"/>
                            <w:szCs w:val="48"/>
                          </w:rPr>
                          <w:t> 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8"/>
                            <w:sz w:val="48"/>
                            <w:szCs w:val="48"/>
                          </w:rPr>
                          <w:t>A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-2"/>
                            <w:w w:val="100"/>
                            <w:position w:val="8"/>
                            <w:sz w:val="48"/>
                            <w:szCs w:val="48"/>
                          </w:rPr>
                          <w:t>c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8"/>
                            <w:sz w:val="48"/>
                            <w:szCs w:val="48"/>
                          </w:rPr>
                          <w:t>tiv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2"/>
                            <w:w w:val="100"/>
                            <w:position w:val="8"/>
                            <w:sz w:val="48"/>
                            <w:szCs w:val="48"/>
                          </w:rPr>
                          <w:t>i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8"/>
                            <w:sz w:val="48"/>
                            <w:szCs w:val="48"/>
                          </w:rPr>
                          <w:t>ties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8"/>
                            <w:sz w:val="48"/>
                            <w:szCs w:val="48"/>
                          </w:rPr>
                          <w:t> 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8"/>
                            <w:sz w:val="48"/>
                            <w:szCs w:val="48"/>
                          </w:rPr>
                          <w:t>and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0"/>
                            <w:sz w:val="48"/>
                            <w:szCs w:val="48"/>
                          </w:rPr>
                        </w:r>
                      </w:p>
                    </w:tc>
                    <w:tc>
                      <w:tcPr>
                        <w:tcW w:w="264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Lucida Sans Unicode" w:hAnsi="Lucida Sans Unicode" w:eastAsia="Lucida Sans Unicode" w:ascii="Lucida Sans Unicode"/>
                            <w:sz w:val="48"/>
                            <w:szCs w:val="48"/>
                          </w:rPr>
                          <w:jc w:val="left"/>
                          <w:spacing w:lineRule="exact" w:line="620"/>
                          <w:ind w:left="76" w:right="-60"/>
                        </w:pP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8"/>
                            <w:sz w:val="48"/>
                            <w:szCs w:val="48"/>
                          </w:rPr>
                          <w:t>Af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2"/>
                            <w:w w:val="100"/>
                            <w:position w:val="8"/>
                            <w:sz w:val="48"/>
                            <w:szCs w:val="48"/>
                          </w:rPr>
                          <w:t>f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8"/>
                            <w:sz w:val="48"/>
                            <w:szCs w:val="48"/>
                          </w:rPr>
                          <w:t>iliations</w:t>
                        </w:r>
                        <w:r>
                          <w:rPr>
                            <w:rFonts w:cs="Lucida Sans Unicode" w:hAnsi="Lucida Sans Unicode" w:eastAsia="Lucida Sans Unicode" w:ascii="Lucida Sans Unicode"/>
                            <w:spacing w:val="0"/>
                            <w:w w:val="100"/>
                            <w:position w:val="0"/>
                            <w:sz w:val="48"/>
                            <w:szCs w:val="48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rPr>
          <w:rFonts w:cs="Wingdings 3" w:hAnsi="Wingdings 3" w:eastAsia="Wingdings 3" w:ascii="Wingdings 3"/>
          <w:color w:val="2CA1BE"/>
          <w:spacing w:val="0"/>
          <w:w w:val="100"/>
          <w:sz w:val="38"/>
          <w:szCs w:val="38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2CA1BE"/>
          <w:spacing w:val="11"/>
          <w:w w:val="100"/>
          <w:sz w:val="38"/>
          <w:szCs w:val="38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6"/>
          <w:szCs w:val="56"/>
        </w:rPr>
        <w:t>What</w:t>
      </w:r>
      <w:r>
        <w:rPr>
          <w:rFonts w:cs="Lucida Sans Unicode" w:hAnsi="Lucida Sans Unicode" w:eastAsia="Lucida Sans Unicode" w:ascii="Lucida Sans Unicode"/>
          <w:color w:val="000000"/>
          <w:spacing w:val="-13"/>
          <w:w w:val="100"/>
          <w:sz w:val="56"/>
          <w:szCs w:val="5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6"/>
          <w:szCs w:val="56"/>
        </w:rPr>
        <w:t>to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6"/>
          <w:szCs w:val="5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6"/>
          <w:szCs w:val="56"/>
        </w:rPr>
        <w:t>includ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sz w:val="56"/>
          <w:szCs w:val="5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:</w:t>
      </w:r>
    </w:p>
    <w:p>
      <w:pPr>
        <w:rPr>
          <w:sz w:val="10"/>
          <w:szCs w:val="10"/>
        </w:rPr>
        <w:jc w:val="left"/>
        <w:spacing w:before="6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367"/>
      </w:pPr>
      <w:r>
        <w:pict>
          <v:shape type="#_x0000_t75" style="width:502.2pt;height:60.48pt">
            <v:imagedata o:title="" r:id="rId25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7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jc w:val="left"/>
        <w:spacing w:lineRule="exact" w:line="60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8"/>
          <w:sz w:val="34"/>
          <w:szCs w:val="34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8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2CA1BE"/>
          <w:spacing w:val="53"/>
          <w:w w:val="100"/>
          <w:position w:val="8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50"/>
          <w:szCs w:val="50"/>
        </w:rPr>
        <w:t>H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50"/>
          <w:szCs w:val="50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50"/>
          <w:szCs w:val="50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50"/>
          <w:szCs w:val="50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50"/>
          <w:szCs w:val="50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5"/>
          <w:w w:val="100"/>
          <w:position w:val="8"/>
          <w:sz w:val="50"/>
          <w:szCs w:val="50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8"/>
          <w:sz w:val="50"/>
          <w:szCs w:val="50"/>
        </w:rPr>
        <w:t>-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50"/>
          <w:szCs w:val="50"/>
        </w:rPr>
        <w:t>includes</w:t>
      </w:r>
      <w:r>
        <w:rPr>
          <w:rFonts w:cs="Lucida Sans Unicode" w:hAnsi="Lucida Sans Unicode" w:eastAsia="Lucida Sans Unicode" w:ascii="Lucida Sans Unicode"/>
          <w:color w:val="000000"/>
          <w:spacing w:val="-22"/>
          <w:w w:val="100"/>
          <w:position w:val="8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50"/>
          <w:szCs w:val="50"/>
        </w:rPr>
        <w:t>your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8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50"/>
          <w:szCs w:val="50"/>
        </w:rPr>
        <w:t>na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8"/>
          <w:sz w:val="50"/>
          <w:szCs w:val="50"/>
        </w:rPr>
        <w:t>m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50"/>
          <w:szCs w:val="50"/>
        </w:rPr>
        <w:t>e,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position w:val="8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50"/>
          <w:szCs w:val="50"/>
        </w:rPr>
        <w:t>address,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50"/>
          <w:szCs w:val="50"/>
        </w:rPr>
        <w:t>phone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0"/>
          <w:szCs w:val="50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jc w:val="left"/>
        <w:spacing w:lineRule="exact" w:line="54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number</w:t>
      </w:r>
      <w:r>
        <w:rPr>
          <w:rFonts w:cs="Lucida Sans Unicode" w:hAnsi="Lucida Sans Unicode" w:eastAsia="Lucida Sans Unicode" w:ascii="Lucida Sans Unicode"/>
          <w:spacing w:val="-19"/>
          <w:w w:val="100"/>
          <w:position w:val="11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and</w:t>
      </w:r>
      <w:r>
        <w:rPr>
          <w:rFonts w:cs="Lucida Sans Unicode" w:hAnsi="Lucida Sans Unicode" w:eastAsia="Lucida Sans Unicode" w:ascii="Lucida Sans Unicode"/>
          <w:spacing w:val="-9"/>
          <w:w w:val="100"/>
          <w:position w:val="11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email</w:t>
      </w:r>
      <w:r>
        <w:rPr>
          <w:rFonts w:cs="Lucida Sans Unicode" w:hAnsi="Lucida Sans Unicode" w:eastAsia="Lucida Sans Unicode" w:ascii="Lucida Sans Unicode"/>
          <w:spacing w:val="-13"/>
          <w:w w:val="100"/>
          <w:position w:val="11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11"/>
          <w:sz w:val="50"/>
          <w:szCs w:val="50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ddress.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0"/>
          <w:szCs w:val="5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5" w:lineRule="exact" w:line="260"/>
      </w:pPr>
      <w:r>
        <w:rPr>
          <w:sz w:val="26"/>
          <w:szCs w:val="26"/>
        </w:rPr>
      </w:r>
    </w:p>
    <w:p>
      <w:pPr>
        <w:rPr>
          <w:rFonts w:cs="Lucida Sans Unicode" w:hAnsi="Lucida Sans Unicode" w:eastAsia="Lucida Sans Unicode" w:ascii="Lucida Sans Unicode"/>
          <w:sz w:val="52"/>
          <w:szCs w:val="52"/>
        </w:rPr>
        <w:jc w:val="left"/>
        <w:spacing w:lineRule="exact" w:line="78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5"/>
          <w:sz w:val="35"/>
          <w:szCs w:val="35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5"/>
          <w:sz w:val="35"/>
          <w:szCs w:val="35"/>
        </w:rPr>
        <w:t> </w:t>
      </w:r>
      <w:r>
        <w:rPr>
          <w:rFonts w:cs="Times New Roman" w:hAnsi="Times New Roman" w:eastAsia="Times New Roman" w:ascii="Times New Roman"/>
          <w:color w:val="2CA1BE"/>
          <w:spacing w:val="41"/>
          <w:w w:val="100"/>
          <w:position w:val="5"/>
          <w:sz w:val="35"/>
          <w:szCs w:val="35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2"/>
          <w:szCs w:val="52"/>
        </w:rPr>
        <w:t>Format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position w:val="5"/>
          <w:sz w:val="52"/>
          <w:szCs w:val="5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2"/>
          <w:szCs w:val="52"/>
        </w:rPr>
        <w:t>your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2"/>
          <w:szCs w:val="5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2"/>
          <w:szCs w:val="52"/>
        </w:rPr>
        <w:t>h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5"/>
          <w:sz w:val="52"/>
          <w:szCs w:val="5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2"/>
          <w:szCs w:val="5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5"/>
          <w:sz w:val="52"/>
          <w:szCs w:val="52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2"/>
          <w:szCs w:val="52"/>
        </w:rPr>
        <w:t>er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5"/>
          <w:sz w:val="52"/>
          <w:szCs w:val="5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2"/>
          <w:szCs w:val="52"/>
        </w:rPr>
        <w:t>so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2"/>
          <w:szCs w:val="5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2"/>
          <w:szCs w:val="52"/>
        </w:rPr>
        <w:t>that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5"/>
          <w:sz w:val="52"/>
          <w:szCs w:val="5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2"/>
          <w:szCs w:val="52"/>
        </w:rPr>
        <w:t>your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2"/>
          <w:szCs w:val="5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2"/>
          <w:szCs w:val="52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5"/>
          <w:sz w:val="52"/>
          <w:szCs w:val="5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2"/>
          <w:szCs w:val="52"/>
        </w:rPr>
        <w:t>me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5"/>
          <w:sz w:val="52"/>
          <w:szCs w:val="5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2"/>
          <w:szCs w:val="52"/>
        </w:rPr>
        <w:t>stan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5"/>
          <w:sz w:val="52"/>
          <w:szCs w:val="52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2"/>
          <w:szCs w:val="52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2"/>
          <w:szCs w:val="52"/>
        </w:rPr>
      </w:r>
    </w:p>
    <w:p>
      <w:pPr>
        <w:rPr>
          <w:rFonts w:cs="Lucida Sans Unicode" w:hAnsi="Lucida Sans Unicode" w:eastAsia="Lucida Sans Unicode" w:ascii="Lucida Sans Unicode"/>
          <w:sz w:val="52"/>
          <w:szCs w:val="52"/>
        </w:rPr>
        <w:jc w:val="left"/>
        <w:spacing w:lineRule="exact" w:line="50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52"/>
          <w:szCs w:val="52"/>
        </w:rPr>
        <w:t>out…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2"/>
          <w:szCs w:val="52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jc w:val="center"/>
        <w:spacing w:lineRule="exact" w:line="680"/>
        <w:ind w:left="5768" w:right="4602"/>
      </w:pPr>
      <w:r>
        <w:rPr>
          <w:rFonts w:cs="Lucida Sans Unicode" w:hAnsi="Lucida Sans Unicode" w:eastAsia="Lucida Sans Unicode" w:ascii="Lucida Sans Unicode"/>
          <w:spacing w:val="2"/>
          <w:w w:val="100"/>
          <w:position w:val="8"/>
          <w:sz w:val="50"/>
          <w:szCs w:val="50"/>
        </w:rPr>
        <w:t>D</w:t>
      </w:r>
      <w:r>
        <w:rPr>
          <w:rFonts w:cs="Lucida Sans Unicode" w:hAnsi="Lucida Sans Unicode" w:eastAsia="Lucida Sans Unicode" w:ascii="Lucida Sans Unicode"/>
          <w:spacing w:val="2"/>
          <w:w w:val="100"/>
          <w:position w:val="8"/>
          <w:sz w:val="50"/>
          <w:szCs w:val="50"/>
        </w:rPr>
        <w:t>a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8"/>
          <w:sz w:val="50"/>
          <w:szCs w:val="50"/>
        </w:rPr>
        <w:t>r</w:t>
      </w:r>
      <w:r>
        <w:rPr>
          <w:rFonts w:cs="Lucida Sans Unicode" w:hAnsi="Lucida Sans Unicode" w:eastAsia="Lucida Sans Unicode" w:ascii="Lucida Sans Unicode"/>
          <w:spacing w:val="2"/>
          <w:w w:val="100"/>
          <w:position w:val="8"/>
          <w:sz w:val="50"/>
          <w:szCs w:val="50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8"/>
          <w:sz w:val="50"/>
          <w:szCs w:val="50"/>
        </w:rPr>
        <w:t>h</w:t>
      </w:r>
      <w:r>
        <w:rPr>
          <w:rFonts w:cs="Lucida Sans Unicode" w:hAnsi="Lucida Sans Unicode" w:eastAsia="Lucida Sans Unicode" w:ascii="Lucida Sans Unicode"/>
          <w:spacing w:val="-24"/>
          <w:w w:val="100"/>
          <w:position w:val="8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spacing w:val="2"/>
          <w:w w:val="99"/>
          <w:position w:val="8"/>
          <w:sz w:val="50"/>
          <w:szCs w:val="50"/>
        </w:rPr>
        <w:t>V</w:t>
      </w:r>
      <w:r>
        <w:rPr>
          <w:rFonts w:cs="Lucida Sans Unicode" w:hAnsi="Lucida Sans Unicode" w:eastAsia="Lucida Sans Unicode" w:ascii="Lucida Sans Unicode"/>
          <w:spacing w:val="2"/>
          <w:w w:val="99"/>
          <w:position w:val="8"/>
          <w:sz w:val="50"/>
          <w:szCs w:val="50"/>
        </w:rPr>
        <w:t>a</w:t>
      </w:r>
      <w:r>
        <w:rPr>
          <w:rFonts w:cs="Lucida Sans Unicode" w:hAnsi="Lucida Sans Unicode" w:eastAsia="Lucida Sans Unicode" w:ascii="Lucida Sans Unicode"/>
          <w:spacing w:val="2"/>
          <w:w w:val="99"/>
          <w:position w:val="8"/>
          <w:sz w:val="50"/>
          <w:szCs w:val="50"/>
        </w:rPr>
        <w:t>d</w:t>
      </w:r>
      <w:r>
        <w:rPr>
          <w:rFonts w:cs="Lucida Sans Unicode" w:hAnsi="Lucida Sans Unicode" w:eastAsia="Lucida Sans Unicode" w:ascii="Lucida Sans Unicode"/>
          <w:spacing w:val="2"/>
          <w:w w:val="99"/>
          <w:position w:val="8"/>
          <w:sz w:val="50"/>
          <w:szCs w:val="50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99"/>
          <w:position w:val="8"/>
          <w:sz w:val="50"/>
          <w:szCs w:val="50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0"/>
          <w:szCs w:val="50"/>
        </w:rPr>
      </w:r>
    </w:p>
    <w:p>
      <w:pPr>
        <w:rPr>
          <w:rFonts w:cs="Lucida Sans Unicode" w:hAnsi="Lucida Sans Unicode" w:eastAsia="Lucida Sans Unicode" w:ascii="Lucida Sans Unicode"/>
          <w:sz w:val="34"/>
          <w:szCs w:val="34"/>
        </w:rPr>
        <w:jc w:val="center"/>
        <w:spacing w:lineRule="exact" w:line="420"/>
        <w:ind w:left="4613" w:right="3445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1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6"/>
          <w:sz w:val="34"/>
          <w:szCs w:val="34"/>
        </w:rPr>
        <w:t>3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7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6"/>
          <w:sz w:val="34"/>
          <w:szCs w:val="34"/>
        </w:rPr>
        <w:t>3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1</w:t>
      </w:r>
      <w:r>
        <w:rPr>
          <w:rFonts w:cs="Lucida Sans Unicode" w:hAnsi="Lucida Sans Unicode" w:eastAsia="Lucida Sans Unicode" w:ascii="Lucida Sans Unicode"/>
          <w:spacing w:val="-6"/>
          <w:w w:val="100"/>
          <w:position w:val="6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t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r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hip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Enter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p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ri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Dr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i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v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34"/>
          <w:szCs w:val="34"/>
        </w:rPr>
      </w:r>
    </w:p>
    <w:p>
      <w:pPr>
        <w:rPr>
          <w:rFonts w:cs="Lucida Sans Unicode" w:hAnsi="Lucida Sans Unicode" w:eastAsia="Lucida Sans Unicode" w:ascii="Lucida Sans Unicode"/>
          <w:sz w:val="34"/>
          <w:szCs w:val="34"/>
        </w:rPr>
        <w:jc w:val="center"/>
        <w:spacing w:lineRule="exact" w:line="440"/>
        <w:ind w:left="5718" w:right="4547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La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6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Jol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l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a,</w:t>
      </w:r>
      <w:r>
        <w:rPr>
          <w:rFonts w:cs="Lucida Sans Unicode" w:hAnsi="Lucida Sans Unicode" w:eastAsia="Lucida Sans Unicode" w:ascii="Lucida Sans Unicode"/>
          <w:spacing w:val="-3"/>
          <w:w w:val="100"/>
          <w:position w:val="6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CA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92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6"/>
          <w:sz w:val="34"/>
          <w:szCs w:val="34"/>
        </w:rPr>
        <w:t>0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37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34"/>
          <w:szCs w:val="34"/>
        </w:rPr>
      </w:r>
    </w:p>
    <w:p>
      <w:pPr>
        <w:rPr>
          <w:rFonts w:cs="Lucida Sans Unicode" w:hAnsi="Lucida Sans Unicode" w:eastAsia="Lucida Sans Unicode" w:ascii="Lucida Sans Unicode"/>
          <w:sz w:val="34"/>
          <w:szCs w:val="34"/>
        </w:rPr>
        <w:jc w:val="center"/>
        <w:spacing w:lineRule="exact" w:line="440"/>
        <w:ind w:left="5965" w:right="4790"/>
      </w:pPr>
      <w:r>
        <w:rPr>
          <w:rFonts w:cs="Lucida Sans Unicode" w:hAnsi="Lucida Sans Unicode" w:eastAsia="Lucida Sans Unicode" w:ascii="Lucida Sans Unicode"/>
          <w:spacing w:val="1"/>
          <w:w w:val="100"/>
          <w:position w:val="6"/>
          <w:sz w:val="34"/>
          <w:szCs w:val="34"/>
        </w:rPr>
        <w:t>78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2-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6"/>
          <w:sz w:val="34"/>
          <w:szCs w:val="34"/>
        </w:rPr>
        <w:t>79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2-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6"/>
          <w:sz w:val="34"/>
          <w:szCs w:val="34"/>
        </w:rPr>
        <w:t>7711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34"/>
          <w:szCs w:val="34"/>
        </w:rPr>
      </w:r>
    </w:p>
    <w:p>
      <w:pPr>
        <w:rPr>
          <w:rFonts w:cs="Lucida Sans Unicode" w:hAnsi="Lucida Sans Unicode" w:eastAsia="Lucida Sans Unicode" w:ascii="Lucida Sans Unicode"/>
          <w:sz w:val="34"/>
          <w:szCs w:val="34"/>
        </w:rPr>
        <w:jc w:val="center"/>
        <w:spacing w:lineRule="exact" w:line="380"/>
        <w:ind w:left="5423" w:right="4253"/>
      </w:pPr>
      <w:r>
        <w:rPr>
          <w:rFonts w:cs="Lucida Sans Unicode" w:hAnsi="Lucida Sans Unicode" w:eastAsia="Lucida Sans Unicode" w:ascii="Lucida Sans Unicode"/>
          <w:color w:val="FF8118"/>
          <w:position w:val="2"/>
          <w:sz w:val="34"/>
          <w:szCs w:val="34"/>
        </w:rPr>
      </w:r>
      <w:hyperlink r:id="rId26">
        <w:r>
          <w:rPr>
            <w:rFonts w:cs="Lucida Sans Unicode" w:hAnsi="Lucida Sans Unicode" w:eastAsia="Lucida Sans Unicode" w:ascii="Lucida Sans Unicode"/>
            <w:color w:val="FF8118"/>
            <w:spacing w:val="0"/>
            <w:w w:val="100"/>
            <w:position w:val="2"/>
            <w:sz w:val="34"/>
            <w:szCs w:val="34"/>
            <w:u w:val="single" w:color="FF8118"/>
          </w:rPr>
          <w:t>d</w:t>
        </w:r>
        <w:r>
          <w:rPr>
            <w:rFonts w:cs="Lucida Sans Unicode" w:hAnsi="Lucida Sans Unicode" w:eastAsia="Lucida Sans Unicode" w:ascii="Lucida Sans Unicode"/>
            <w:color w:val="FF8118"/>
            <w:spacing w:val="-2"/>
            <w:w w:val="100"/>
            <w:position w:val="2"/>
            <w:sz w:val="34"/>
            <w:szCs w:val="34"/>
            <w:u w:val="single" w:color="FF8118"/>
          </w:rPr>
          <w:t>a</w:t>
        </w:r>
        <w:r>
          <w:rPr>
            <w:rFonts w:cs="Lucida Sans Unicode" w:hAnsi="Lucida Sans Unicode" w:eastAsia="Lucida Sans Unicode" w:ascii="Lucida Sans Unicode"/>
            <w:color w:val="FF8118"/>
            <w:spacing w:val="-2"/>
            <w:w w:val="100"/>
            <w:position w:val="2"/>
            <w:sz w:val="34"/>
            <w:szCs w:val="34"/>
            <w:u w:val="single" w:color="FF8118"/>
          </w:rPr>
        </w:r>
        <w:r>
          <w:rPr>
            <w:rFonts w:cs="Lucida Sans Unicode" w:hAnsi="Lucida Sans Unicode" w:eastAsia="Lucida Sans Unicode" w:ascii="Lucida Sans Unicode"/>
            <w:color w:val="FF8118"/>
            <w:spacing w:val="0"/>
            <w:w w:val="100"/>
            <w:position w:val="2"/>
            <w:sz w:val="34"/>
            <w:szCs w:val="34"/>
            <w:u w:val="single" w:color="FF8118"/>
          </w:rPr>
          <w:t>rth@light</w:t>
        </w:r>
        <w:r>
          <w:rPr>
            <w:rFonts w:cs="Lucida Sans Unicode" w:hAnsi="Lucida Sans Unicode" w:eastAsia="Lucida Sans Unicode" w:ascii="Lucida Sans Unicode"/>
            <w:color w:val="FF8118"/>
            <w:spacing w:val="-1"/>
            <w:w w:val="100"/>
            <w:position w:val="2"/>
            <w:sz w:val="34"/>
            <w:szCs w:val="34"/>
            <w:u w:val="single" w:color="FF8118"/>
          </w:rPr>
          <w:t>s</w:t>
        </w:r>
        <w:r>
          <w:rPr>
            <w:rFonts w:cs="Lucida Sans Unicode" w:hAnsi="Lucida Sans Unicode" w:eastAsia="Lucida Sans Unicode" w:ascii="Lucida Sans Unicode"/>
            <w:color w:val="FF8118"/>
            <w:spacing w:val="-1"/>
            <w:w w:val="100"/>
            <w:position w:val="2"/>
            <w:sz w:val="34"/>
            <w:szCs w:val="34"/>
            <w:u w:val="single" w:color="FF8118"/>
          </w:rPr>
        </w:r>
        <w:r>
          <w:rPr>
            <w:rFonts w:cs="Lucida Sans Unicode" w:hAnsi="Lucida Sans Unicode" w:eastAsia="Lucida Sans Unicode" w:ascii="Lucida Sans Unicode"/>
            <w:color w:val="FF8118"/>
            <w:spacing w:val="0"/>
            <w:w w:val="100"/>
            <w:position w:val="2"/>
            <w:sz w:val="34"/>
            <w:szCs w:val="34"/>
            <w:u w:val="single" w:color="FF8118"/>
          </w:rPr>
          <w:t>a</w:t>
        </w:r>
        <w:r>
          <w:rPr>
            <w:rFonts w:cs="Lucida Sans Unicode" w:hAnsi="Lucida Sans Unicode" w:eastAsia="Lucida Sans Unicode" w:ascii="Lucida Sans Unicode"/>
            <w:color w:val="FF8118"/>
            <w:spacing w:val="-2"/>
            <w:w w:val="100"/>
            <w:position w:val="2"/>
            <w:sz w:val="34"/>
            <w:szCs w:val="34"/>
            <w:u w:val="single" w:color="FF8118"/>
          </w:rPr>
          <w:t>b</w:t>
        </w:r>
        <w:r>
          <w:rPr>
            <w:rFonts w:cs="Lucida Sans Unicode" w:hAnsi="Lucida Sans Unicode" w:eastAsia="Lucida Sans Unicode" w:ascii="Lucida Sans Unicode"/>
            <w:color w:val="FF8118"/>
            <w:spacing w:val="-2"/>
            <w:w w:val="100"/>
            <w:position w:val="2"/>
            <w:sz w:val="34"/>
            <w:szCs w:val="34"/>
            <w:u w:val="single" w:color="FF8118"/>
          </w:rPr>
        </w:r>
        <w:r>
          <w:rPr>
            <w:rFonts w:cs="Lucida Sans Unicode" w:hAnsi="Lucida Sans Unicode" w:eastAsia="Lucida Sans Unicode" w:ascii="Lucida Sans Unicode"/>
            <w:color w:val="FF8118"/>
            <w:spacing w:val="0"/>
            <w:w w:val="100"/>
            <w:position w:val="2"/>
            <w:sz w:val="34"/>
            <w:szCs w:val="34"/>
            <w:u w:val="single" w:color="FF8118"/>
          </w:rPr>
          <w:t>er.com</w:t>
        </w:r>
      </w:hyperlink>
      <w:r>
        <w:rPr>
          <w:rFonts w:cs="Lucida Sans Unicode" w:hAnsi="Lucida Sans Unicode" w:eastAsia="Lucida Sans Unicode" w:ascii="Lucida Sans Unicode"/>
          <w:color w:val="FF8118"/>
          <w:spacing w:val="0"/>
          <w:w w:val="100"/>
          <w:position w:val="2"/>
          <w:sz w:val="34"/>
          <w:szCs w:val="34"/>
        </w:rPr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4" w:lineRule="exact" w:line="280"/>
      </w:pPr>
      <w:r>
        <w:rPr>
          <w:sz w:val="28"/>
          <w:szCs w:val="28"/>
        </w:rPr>
      </w:r>
    </w:p>
    <w:p>
      <w:pPr>
        <w:rPr>
          <w:rFonts w:cs="Lucida Sans Unicode" w:hAnsi="Lucida Sans Unicode" w:eastAsia="Lucida Sans Unicode" w:ascii="Lucida Sans Unicode"/>
          <w:sz w:val="34"/>
          <w:szCs w:val="34"/>
        </w:rPr>
        <w:jc w:val="left"/>
        <w:spacing w:lineRule="exact" w:line="440"/>
        <w:ind w:left="1457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Note:</w:t>
      </w:r>
      <w:r>
        <w:rPr>
          <w:rFonts w:cs="Lucida Sans Unicode" w:hAnsi="Lucida Sans Unicode" w:eastAsia="Lucida Sans Unicode" w:ascii="Lucida Sans Unicode"/>
          <w:spacing w:val="-3"/>
          <w:w w:val="100"/>
          <w:position w:val="5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5"/>
          <w:sz w:val="34"/>
          <w:szCs w:val="34"/>
        </w:rPr>
        <w:t>Y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our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e-mail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5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a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5"/>
          <w:sz w:val="34"/>
          <w:szCs w:val="34"/>
        </w:rPr>
        <w:t>d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dr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5"/>
          <w:sz w:val="34"/>
          <w:szCs w:val="34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ss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s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5"/>
          <w:sz w:val="34"/>
          <w:szCs w:val="34"/>
        </w:rPr>
        <w:t>h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ould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5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be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5"/>
          <w:sz w:val="34"/>
          <w:szCs w:val="34"/>
        </w:rPr>
        <w:t>p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ro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5"/>
          <w:sz w:val="34"/>
          <w:szCs w:val="34"/>
        </w:rPr>
        <w:t>f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e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5"/>
          <w:sz w:val="34"/>
          <w:szCs w:val="34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s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5"/>
          <w:sz w:val="34"/>
          <w:szCs w:val="34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on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5"/>
          <w:sz w:val="34"/>
          <w:szCs w:val="34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lly</w:t>
      </w:r>
      <w:r>
        <w:rPr>
          <w:rFonts w:cs="Lucida Sans Unicode" w:hAnsi="Lucida Sans Unicode" w:eastAsia="Lucida Sans Unicode" w:ascii="Lucida Sans Unicode"/>
          <w:spacing w:val="2"/>
          <w:w w:val="100"/>
          <w:position w:val="5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a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5"/>
          <w:sz w:val="34"/>
          <w:szCs w:val="34"/>
        </w:rPr>
        <w:t>p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pr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5"/>
          <w:sz w:val="34"/>
          <w:szCs w:val="34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pr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5"/>
          <w:sz w:val="34"/>
          <w:szCs w:val="34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a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5"/>
          <w:sz w:val="34"/>
          <w:szCs w:val="34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e;</w:t>
      </w:r>
      <w:r>
        <w:rPr>
          <w:rFonts w:cs="Lucida Sans Unicode" w:hAnsi="Lucida Sans Unicode" w:eastAsia="Lucida Sans Unicode" w:ascii="Lucida Sans Unicode"/>
          <w:spacing w:val="5"/>
          <w:w w:val="100"/>
          <w:position w:val="5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u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5"/>
          <w:sz w:val="34"/>
          <w:szCs w:val="34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5"/>
          <w:sz w:val="34"/>
          <w:szCs w:val="34"/>
        </w:rPr>
        <w:t>ing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34"/>
          <w:szCs w:val="34"/>
        </w:rPr>
      </w:r>
    </w:p>
    <w:p>
      <w:pPr>
        <w:rPr>
          <w:rFonts w:cs="Lucida Sans Unicode" w:hAnsi="Lucida Sans Unicode" w:eastAsia="Lucida Sans Unicode" w:ascii="Lucida Sans Unicode"/>
          <w:sz w:val="34"/>
          <w:szCs w:val="34"/>
        </w:rPr>
        <w:jc w:val="center"/>
        <w:spacing w:lineRule="exact" w:line="360"/>
        <w:ind w:left="1644" w:right="69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y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6"/>
          <w:sz w:val="34"/>
          <w:szCs w:val="34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ur</w:t>
      </w:r>
      <w:r>
        <w:rPr>
          <w:rFonts w:cs="Lucida Sans Unicode" w:hAnsi="Lucida Sans Unicode" w:eastAsia="Lucida Sans Unicode" w:ascii="Lucida Sans Unicode"/>
          <w:spacing w:val="-3"/>
          <w:w w:val="100"/>
          <w:position w:val="6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U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C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6"/>
          <w:sz w:val="34"/>
          <w:szCs w:val="34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D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a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d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d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re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6"/>
          <w:sz w:val="34"/>
          <w:szCs w:val="34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s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6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is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s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f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e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t;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6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y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6"/>
          <w:sz w:val="34"/>
          <w:szCs w:val="34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ur</w:t>
      </w:r>
      <w:r>
        <w:rPr>
          <w:rFonts w:cs="Lucida Sans Unicode" w:hAnsi="Lucida Sans Unicode" w:eastAsia="Lucida Sans Unicode" w:ascii="Lucida Sans Unicode"/>
          <w:spacing w:val="2"/>
          <w:w w:val="100"/>
          <w:position w:val="6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6"/>
          <w:sz w:val="34"/>
          <w:szCs w:val="34"/>
        </w:rPr>
        <w:t>v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oicem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6"/>
          <w:sz w:val="34"/>
          <w:szCs w:val="34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il</w:t>
      </w:r>
      <w:r>
        <w:rPr>
          <w:rFonts w:cs="Lucida Sans Unicode" w:hAnsi="Lucida Sans Unicode" w:eastAsia="Lucida Sans Unicode" w:ascii="Lucida Sans Unicode"/>
          <w:spacing w:val="-5"/>
          <w:w w:val="100"/>
          <w:position w:val="6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gree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ing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6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h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uld</w:t>
      </w:r>
      <w:r>
        <w:rPr>
          <w:rFonts w:cs="Lucida Sans Unicode" w:hAnsi="Lucida Sans Unicode" w:eastAsia="Lucida Sans Unicode" w:ascii="Lucida Sans Unicode"/>
          <w:spacing w:val="-4"/>
          <w:w w:val="100"/>
          <w:position w:val="6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l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6"/>
          <w:sz w:val="34"/>
          <w:szCs w:val="34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6"/>
          <w:sz w:val="34"/>
          <w:szCs w:val="34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et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6"/>
          <w:sz w:val="34"/>
          <w:szCs w:val="34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34"/>
          <w:szCs w:val="34"/>
        </w:rPr>
      </w:r>
    </w:p>
    <w:p>
      <w:pPr>
        <w:rPr>
          <w:rFonts w:cs="Lucida Sans Unicode" w:hAnsi="Lucida Sans Unicode" w:eastAsia="Lucida Sans Unicode" w:ascii="Lucida Sans Unicode"/>
          <w:sz w:val="34"/>
          <w:szCs w:val="34"/>
        </w:rPr>
        <w:jc w:val="center"/>
        <w:spacing w:lineRule="exact" w:line="380"/>
        <w:ind w:left="5953" w:right="4377"/>
        <w:sectPr>
          <w:pgMar w:header="0" w:footer="1060" w:top="340" w:bottom="280" w:left="0" w:right="1000"/>
          <w:headerReference w:type="default" r:id="rId23"/>
          <w:footerReference w:type="default" r:id="rId24"/>
          <w:pgSz w:w="14400" w:h="10800" w:orient="landscape"/>
        </w:sectPr>
      </w:pPr>
      <w:r>
        <w:rPr>
          <w:rFonts w:cs="Lucida Sans Unicode" w:hAnsi="Lucida Sans Unicode" w:eastAsia="Lucida Sans Unicode" w:ascii="Lucida Sans Unicode"/>
          <w:spacing w:val="0"/>
          <w:w w:val="100"/>
          <w:position w:val="7"/>
          <w:sz w:val="34"/>
          <w:szCs w:val="34"/>
        </w:rPr>
        <w:t>pr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7"/>
          <w:sz w:val="34"/>
          <w:szCs w:val="34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7"/>
          <w:sz w:val="34"/>
          <w:szCs w:val="34"/>
        </w:rPr>
        <w:t>fe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7"/>
          <w:sz w:val="34"/>
          <w:szCs w:val="34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7"/>
          <w:sz w:val="34"/>
          <w:szCs w:val="34"/>
        </w:rPr>
        <w:t>s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7"/>
          <w:sz w:val="34"/>
          <w:szCs w:val="34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7"/>
          <w:sz w:val="34"/>
          <w:szCs w:val="34"/>
        </w:rPr>
        <w:t>on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7"/>
          <w:sz w:val="34"/>
          <w:szCs w:val="34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7"/>
          <w:sz w:val="34"/>
          <w:szCs w:val="34"/>
        </w:rPr>
        <w:t>l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7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7"/>
          <w:sz w:val="34"/>
          <w:szCs w:val="34"/>
        </w:rPr>
        <w:t>ton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7"/>
          <w:sz w:val="34"/>
          <w:szCs w:val="34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7"/>
          <w:sz w:val="34"/>
          <w:szCs w:val="34"/>
        </w:rPr>
        <w:t>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34"/>
          <w:szCs w:val="34"/>
        </w:rPr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317"/>
      </w:pPr>
      <w:r>
        <w:pict>
          <v:shape type="#_x0000_t75" style="width:600.48pt;height:66.6pt">
            <v:imagedata o:title="" r:id="rId29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8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10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10"/>
          <w:sz w:val="37"/>
          <w:szCs w:val="37"/>
        </w:rPr>
        <w:t> </w:t>
      </w:r>
      <w:r>
        <w:rPr>
          <w:rFonts w:cs="Times New Roman" w:hAnsi="Times New Roman" w:eastAsia="Times New Roman" w:ascii="Times New Roman"/>
          <w:color w:val="2CA1BE"/>
          <w:spacing w:val="28"/>
          <w:w w:val="100"/>
          <w:position w:val="10"/>
          <w:sz w:val="37"/>
          <w:szCs w:val="3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10"/>
          <w:sz w:val="54"/>
          <w:szCs w:val="54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10"/>
          <w:sz w:val="54"/>
          <w:szCs w:val="54"/>
        </w:rPr>
        <w:t>b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je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10"/>
          <w:sz w:val="54"/>
          <w:szCs w:val="54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10"/>
          <w:sz w:val="54"/>
          <w:szCs w:val="54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1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10"/>
          <w:sz w:val="54"/>
          <w:szCs w:val="54"/>
        </w:rPr>
        <w:t>-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-11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focused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stat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1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m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1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nt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describing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4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desired</w:t>
      </w:r>
      <w:r>
        <w:rPr>
          <w:rFonts w:cs="Lucida Sans Unicode" w:hAnsi="Lucida Sans Unicode" w:eastAsia="Lucida Sans Unicode" w:ascii="Lucida Sans Unicode"/>
          <w:spacing w:val="-7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position.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The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r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1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st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of</w:t>
      </w:r>
      <w:r>
        <w:rPr>
          <w:rFonts w:cs="Lucida Sans Unicode" w:hAnsi="Lucida Sans Unicode" w:eastAsia="Lucida Sans Unicode" w:ascii="Lucida Sans Unicode"/>
          <w:spacing w:val="-3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the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resume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4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should</w:t>
      </w:r>
      <w:r>
        <w:rPr>
          <w:rFonts w:cs="Lucida Sans Unicode" w:hAnsi="Lucida Sans Unicode" w:eastAsia="Lucida Sans Unicode" w:ascii="Lucida Sans Unicode"/>
          <w:spacing w:val="-5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su</w:t>
      </w:r>
      <w:r>
        <w:rPr>
          <w:rFonts w:cs="Lucida Sans Unicode" w:hAnsi="Lucida Sans Unicode" w:eastAsia="Lucida Sans Unicode" w:ascii="Lucida Sans Unicode"/>
          <w:spacing w:val="2"/>
          <w:w w:val="100"/>
          <w:position w:val="11"/>
          <w:sz w:val="54"/>
          <w:szCs w:val="54"/>
        </w:rPr>
        <w:t>p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port</w:t>
      </w:r>
      <w:r>
        <w:rPr>
          <w:rFonts w:cs="Lucida Sans Unicode" w:hAnsi="Lucida Sans Unicode" w:eastAsia="Lucida Sans Unicode" w:ascii="Lucida Sans Unicode"/>
          <w:spacing w:val="-3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yo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11"/>
          <w:sz w:val="54"/>
          <w:szCs w:val="54"/>
        </w:rPr>
        <w:t>u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obje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1"/>
          <w:sz w:val="54"/>
          <w:szCs w:val="54"/>
        </w:rPr>
        <w:t>c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ti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11"/>
          <w:sz w:val="54"/>
          <w:szCs w:val="54"/>
        </w:rPr>
        <w:t>v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e.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4"/>
          <w:szCs w:val="5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7"/>
          <w:szCs w:val="37"/>
        </w:rPr>
        <w:t> </w:t>
      </w:r>
      <w:r>
        <w:rPr>
          <w:rFonts w:cs="Times New Roman" w:hAnsi="Times New Roman" w:eastAsia="Times New Roman" w:ascii="Times New Roman"/>
          <w:color w:val="2CA1BE"/>
          <w:spacing w:val="28"/>
          <w:w w:val="100"/>
          <w:sz w:val="37"/>
          <w:szCs w:val="3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Examples:</w:t>
      </w:r>
    </w:p>
    <w:p>
      <w:pPr>
        <w:rPr>
          <w:rFonts w:cs="Lucida Sans Unicode" w:hAnsi="Lucida Sans Unicode" w:eastAsia="Lucida Sans Unicode" w:ascii="Lucida Sans Unicode"/>
          <w:sz w:val="46"/>
          <w:szCs w:val="46"/>
        </w:rPr>
        <w:jc w:val="left"/>
        <w:spacing w:lineRule="exact" w:line="60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8"/>
          <w:sz w:val="46"/>
          <w:szCs w:val="46"/>
        </w:rPr>
        <w:t>◦</w:t>
      </w:r>
      <w:r>
        <w:rPr>
          <w:rFonts w:cs="Verdana" w:hAnsi="Verdana" w:eastAsia="Verdana" w:ascii="Verdana"/>
          <w:color w:val="2CA1BE"/>
          <w:spacing w:val="36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Obta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46"/>
          <w:szCs w:val="4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-6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inte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46"/>
          <w:szCs w:val="4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nship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as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(tit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46"/>
          <w:szCs w:val="46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e)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uti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46"/>
          <w:szCs w:val="46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izing</w:t>
      </w:r>
      <w:r>
        <w:rPr>
          <w:rFonts w:cs="Lucida Sans Unicode" w:hAnsi="Lucida Sans Unicode" w:eastAsia="Lucida Sans Unicode" w:ascii="Lucida Sans Unicode"/>
          <w:color w:val="000000"/>
          <w:spacing w:val="-11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ski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46"/>
          <w:szCs w:val="46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ls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A,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B,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&amp;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6"/>
          <w:szCs w:val="46"/>
        </w:rPr>
      </w:r>
    </w:p>
    <w:p>
      <w:pPr>
        <w:rPr>
          <w:rFonts w:cs="Lucida Sans Unicode" w:hAnsi="Lucida Sans Unicode" w:eastAsia="Lucida Sans Unicode" w:ascii="Lucida Sans Unicode"/>
          <w:sz w:val="46"/>
          <w:szCs w:val="46"/>
        </w:rPr>
        <w:jc w:val="left"/>
        <w:spacing w:lineRule="exact" w:line="60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8"/>
          <w:sz w:val="46"/>
          <w:szCs w:val="46"/>
        </w:rPr>
        <w:t>◦</w:t>
      </w:r>
      <w:r>
        <w:rPr>
          <w:rFonts w:cs="Verdana" w:hAnsi="Verdana" w:eastAsia="Verdana" w:ascii="Verdana"/>
          <w:color w:val="2CA1BE"/>
          <w:spacing w:val="36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8"/>
          <w:sz w:val="46"/>
          <w:szCs w:val="4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ec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8"/>
          <w:sz w:val="46"/>
          <w:szCs w:val="46"/>
        </w:rPr>
        <w:t>u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re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Posit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46"/>
          <w:szCs w:val="4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on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with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an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8"/>
          <w:sz w:val="46"/>
          <w:szCs w:val="46"/>
        </w:rPr>
        <w:t>(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industry)</w:t>
      </w:r>
      <w:r>
        <w:rPr>
          <w:rFonts w:cs="Lucida Sans Unicode" w:hAnsi="Lucida Sans Unicode" w:eastAsia="Lucida Sans Unicode" w:ascii="Lucida Sans Unicode"/>
          <w:color w:val="000000"/>
          <w:spacing w:val="-8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organizat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46"/>
          <w:szCs w:val="4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on,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6"/>
          <w:szCs w:val="46"/>
        </w:rPr>
      </w:r>
    </w:p>
    <w:p>
      <w:pPr>
        <w:rPr>
          <w:rFonts w:cs="Lucida Sans Unicode" w:hAnsi="Lucida Sans Unicode" w:eastAsia="Lucida Sans Unicode" w:ascii="Lucida Sans Unicode"/>
          <w:sz w:val="46"/>
          <w:szCs w:val="46"/>
        </w:rPr>
        <w:jc w:val="left"/>
        <w:spacing w:lineRule="exact" w:line="540"/>
        <w:ind w:left="1844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9"/>
          <w:sz w:val="46"/>
          <w:szCs w:val="46"/>
        </w:rPr>
        <w:t>spec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9"/>
          <w:sz w:val="46"/>
          <w:szCs w:val="46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9"/>
          <w:sz w:val="46"/>
          <w:szCs w:val="46"/>
        </w:rPr>
        <w:t>al</w:t>
      </w:r>
      <w:r>
        <w:rPr>
          <w:rFonts w:cs="Lucida Sans Unicode" w:hAnsi="Lucida Sans Unicode" w:eastAsia="Lucida Sans Unicode" w:ascii="Lucida Sans Unicode"/>
          <w:spacing w:val="2"/>
          <w:w w:val="100"/>
          <w:position w:val="9"/>
          <w:sz w:val="46"/>
          <w:szCs w:val="46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9"/>
          <w:sz w:val="46"/>
          <w:szCs w:val="46"/>
        </w:rPr>
        <w:t>zi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9"/>
          <w:sz w:val="46"/>
          <w:szCs w:val="46"/>
        </w:rPr>
        <w:t>n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9"/>
          <w:sz w:val="46"/>
          <w:szCs w:val="46"/>
        </w:rPr>
        <w:t>g</w:t>
      </w:r>
      <w:r>
        <w:rPr>
          <w:rFonts w:cs="Lucida Sans Unicode" w:hAnsi="Lucida Sans Unicode" w:eastAsia="Lucida Sans Unicode" w:ascii="Lucida Sans Unicode"/>
          <w:spacing w:val="-10"/>
          <w:w w:val="100"/>
          <w:position w:val="9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9"/>
          <w:sz w:val="46"/>
          <w:szCs w:val="46"/>
        </w:rPr>
        <w:t>in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9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9"/>
          <w:sz w:val="46"/>
          <w:szCs w:val="46"/>
        </w:rPr>
        <w:t>X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9"/>
          <w:sz w:val="46"/>
          <w:szCs w:val="46"/>
        </w:rPr>
        <w:t>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46"/>
          <w:szCs w:val="46"/>
        </w:rPr>
      </w:r>
    </w:p>
    <w:p>
      <w:pPr>
        <w:rPr>
          <w:rFonts w:cs="Lucida Sans Unicode" w:hAnsi="Lucida Sans Unicode" w:eastAsia="Lucida Sans Unicode" w:ascii="Lucida Sans Unicode"/>
          <w:sz w:val="46"/>
          <w:szCs w:val="46"/>
        </w:rPr>
        <w:jc w:val="left"/>
        <w:spacing w:lineRule="exact" w:line="60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8"/>
          <w:sz w:val="46"/>
          <w:szCs w:val="46"/>
        </w:rPr>
        <w:t>◦</w:t>
      </w:r>
      <w:r>
        <w:rPr>
          <w:rFonts w:cs="Verdana" w:hAnsi="Verdana" w:eastAsia="Verdana" w:ascii="Verdana"/>
          <w:color w:val="2CA1BE"/>
          <w:spacing w:val="36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Obta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46"/>
          <w:szCs w:val="4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-6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inte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46"/>
          <w:szCs w:val="4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nship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as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(specif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46"/>
          <w:szCs w:val="4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inte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46"/>
          <w:szCs w:val="4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nship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46"/>
          <w:szCs w:val="4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46"/>
          <w:szCs w:val="46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8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46"/>
          <w:szCs w:val="4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46"/>
          <w:szCs w:val="46"/>
        </w:rPr>
        <w:t>om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6"/>
          <w:szCs w:val="46"/>
        </w:rPr>
      </w:r>
    </w:p>
    <w:p>
      <w:pPr>
        <w:rPr>
          <w:rFonts w:cs="Lucida Sans Unicode" w:hAnsi="Lucida Sans Unicode" w:eastAsia="Lucida Sans Unicode" w:ascii="Lucida Sans Unicode"/>
          <w:sz w:val="46"/>
          <w:szCs w:val="46"/>
        </w:rPr>
        <w:jc w:val="left"/>
        <w:spacing w:lineRule="exact" w:line="540"/>
        <w:ind w:left="1844"/>
        <w:sectPr>
          <w:pgMar w:header="0" w:footer="1309" w:top="460" w:bottom="280" w:left="0" w:right="860"/>
          <w:headerReference w:type="default" r:id="rId27"/>
          <w:footerReference w:type="default" r:id="rId28"/>
          <w:pgSz w:w="14400" w:h="10800" w:orient="landscape"/>
        </w:sectPr>
      </w:pPr>
      <w:r>
        <w:rPr>
          <w:rFonts w:cs="Lucida Sans Unicode" w:hAnsi="Lucida Sans Unicode" w:eastAsia="Lucida Sans Unicode" w:ascii="Lucida Sans Unicode"/>
          <w:spacing w:val="0"/>
          <w:w w:val="100"/>
          <w:position w:val="9"/>
          <w:sz w:val="46"/>
          <w:szCs w:val="46"/>
        </w:rPr>
        <w:t>an</w:t>
      </w:r>
      <w:r>
        <w:rPr>
          <w:rFonts w:cs="Lucida Sans Unicode" w:hAnsi="Lucida Sans Unicode" w:eastAsia="Lucida Sans Unicode" w:ascii="Lucida Sans Unicode"/>
          <w:spacing w:val="-4"/>
          <w:w w:val="100"/>
          <w:position w:val="9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9"/>
          <w:sz w:val="46"/>
          <w:szCs w:val="46"/>
        </w:rPr>
        <w:t>o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9"/>
          <w:sz w:val="46"/>
          <w:szCs w:val="46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9"/>
          <w:sz w:val="46"/>
          <w:szCs w:val="46"/>
        </w:rPr>
        <w:t>ganiza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9"/>
          <w:sz w:val="46"/>
          <w:szCs w:val="4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9"/>
          <w:sz w:val="46"/>
          <w:szCs w:val="46"/>
        </w:rPr>
        <w:t>i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9"/>
          <w:sz w:val="46"/>
          <w:szCs w:val="46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9"/>
          <w:sz w:val="46"/>
          <w:szCs w:val="46"/>
        </w:rPr>
        <w:t>n’s</w:t>
      </w:r>
      <w:r>
        <w:rPr>
          <w:rFonts w:cs="Lucida Sans Unicode" w:hAnsi="Lucida Sans Unicode" w:eastAsia="Lucida Sans Unicode" w:ascii="Lucida Sans Unicode"/>
          <w:spacing w:val="-10"/>
          <w:w w:val="100"/>
          <w:position w:val="9"/>
          <w:sz w:val="46"/>
          <w:szCs w:val="4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9"/>
          <w:sz w:val="46"/>
          <w:szCs w:val="46"/>
        </w:rPr>
        <w:t>pos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9"/>
          <w:sz w:val="46"/>
          <w:szCs w:val="4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9"/>
          <w:sz w:val="46"/>
          <w:szCs w:val="46"/>
        </w:rPr>
        <w:t>ing).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46"/>
          <w:szCs w:val="46"/>
        </w:rPr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317"/>
      </w:pPr>
      <w:r>
        <w:pict>
          <v:shape type="#_x0000_t75" style="width:609.84pt;height:66.6pt">
            <v:imagedata o:title="" r:id="rId32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6" w:lineRule="exact" w:line="220"/>
      </w:pPr>
      <w:r>
        <w:rPr>
          <w:sz w:val="22"/>
          <w:szCs w:val="22"/>
        </w:rPr>
      </w:r>
    </w:p>
    <w:p>
      <w:pPr>
        <w:rPr>
          <w:rFonts w:cs="Lucida Sans Unicode" w:hAnsi="Lucida Sans Unicode" w:eastAsia="Lucida Sans Unicode" w:ascii="Lucida Sans Unicode"/>
          <w:sz w:val="48"/>
          <w:szCs w:val="48"/>
        </w:rPr>
        <w:jc w:val="left"/>
        <w:spacing w:lineRule="exact" w:line="56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6"/>
          <w:sz w:val="33"/>
          <w:szCs w:val="33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6"/>
          <w:sz w:val="33"/>
          <w:szCs w:val="33"/>
        </w:rPr>
        <w:t> </w:t>
      </w:r>
      <w:r>
        <w:rPr>
          <w:rFonts w:cs="Times New Roman" w:hAnsi="Times New Roman" w:eastAsia="Times New Roman" w:ascii="Times New Roman"/>
          <w:color w:val="2CA1BE"/>
          <w:spacing w:val="69"/>
          <w:w w:val="100"/>
          <w:position w:val="6"/>
          <w:sz w:val="33"/>
          <w:szCs w:val="33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8"/>
          <w:szCs w:val="48"/>
        </w:rPr>
        <w:t>Include: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8"/>
          <w:szCs w:val="48"/>
        </w:rPr>
      </w:r>
    </w:p>
    <w:p>
      <w:pPr>
        <w:rPr>
          <w:rFonts w:cs="Lucida Sans Unicode" w:hAnsi="Lucida Sans Unicode" w:eastAsia="Lucida Sans Unicode" w:ascii="Lucida Sans Unicode"/>
          <w:sz w:val="36"/>
          <w:szCs w:val="36"/>
        </w:rPr>
        <w:jc w:val="left"/>
        <w:spacing w:lineRule="exact" w:line="42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7"/>
          <w:sz w:val="36"/>
          <w:szCs w:val="36"/>
        </w:rPr>
        <w:t>◦</w:t>
      </w:r>
      <w:r>
        <w:rPr>
          <w:rFonts w:cs="Verdana" w:hAnsi="Verdana" w:eastAsia="Verdana" w:ascii="Verdana"/>
          <w:color w:val="2CA1BE"/>
          <w:spacing w:val="106"/>
          <w:w w:val="100"/>
          <w:position w:val="7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36"/>
          <w:szCs w:val="36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7"/>
          <w:sz w:val="36"/>
          <w:szCs w:val="36"/>
        </w:rPr>
        <w:t>u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36"/>
          <w:szCs w:val="36"/>
        </w:rPr>
        <w:t>ll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36"/>
          <w:szCs w:val="36"/>
        </w:rPr>
        <w:t>name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36"/>
          <w:szCs w:val="36"/>
        </w:rPr>
        <w:t>of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36"/>
          <w:szCs w:val="36"/>
        </w:rPr>
        <w:t>univers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7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36"/>
          <w:szCs w:val="36"/>
        </w:rPr>
        <w:t>ty.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36"/>
          <w:szCs w:val="36"/>
        </w:rPr>
      </w:r>
    </w:p>
    <w:p>
      <w:pPr>
        <w:rPr>
          <w:rFonts w:cs="Lucida Sans Unicode" w:hAnsi="Lucida Sans Unicode" w:eastAsia="Lucida Sans Unicode" w:ascii="Lucida Sans Unicode"/>
          <w:sz w:val="36"/>
          <w:szCs w:val="36"/>
        </w:rPr>
        <w:jc w:val="left"/>
        <w:spacing w:before="85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sz w:val="36"/>
          <w:szCs w:val="36"/>
        </w:rPr>
        <w:t>◦</w:t>
      </w:r>
      <w:r>
        <w:rPr>
          <w:rFonts w:cs="Verdana" w:hAnsi="Verdana" w:eastAsia="Verdana" w:ascii="Verdana"/>
          <w:color w:val="2CA1BE"/>
          <w:spacing w:val="106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De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g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re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/Ma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j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or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and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m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no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.</w:t>
      </w:r>
    </w:p>
    <w:p>
      <w:pPr>
        <w:rPr>
          <w:rFonts w:cs="Lucida Sans Unicode" w:hAnsi="Lucida Sans Unicode" w:eastAsia="Lucida Sans Unicode" w:ascii="Lucida Sans Unicode"/>
          <w:sz w:val="36"/>
          <w:szCs w:val="36"/>
        </w:rPr>
        <w:jc w:val="left"/>
        <w:spacing w:before="85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sz w:val="36"/>
          <w:szCs w:val="36"/>
        </w:rPr>
        <w:t>◦</w:t>
      </w:r>
      <w:r>
        <w:rPr>
          <w:rFonts w:cs="Verdana" w:hAnsi="Verdana" w:eastAsia="Verdana" w:ascii="Verdana"/>
          <w:color w:val="2CA1BE"/>
          <w:spacing w:val="106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nt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ci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at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5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graduat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on</w:t>
      </w:r>
      <w:r>
        <w:rPr>
          <w:rFonts w:cs="Lucida Sans Unicode" w:hAnsi="Lucida Sans Unicode" w:eastAsia="Lucida Sans Unicode" w:ascii="Lucida Sans Unicode"/>
          <w:color w:val="000000"/>
          <w:spacing w:val="5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date.</w:t>
      </w:r>
    </w:p>
    <w:p>
      <w:pPr>
        <w:rPr>
          <w:rFonts w:cs="Lucida Sans Unicode" w:hAnsi="Lucida Sans Unicode" w:eastAsia="Lucida Sans Unicode" w:ascii="Lucida Sans Unicode"/>
          <w:sz w:val="36"/>
          <w:szCs w:val="36"/>
        </w:rPr>
        <w:jc w:val="left"/>
        <w:spacing w:before="85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sz w:val="36"/>
          <w:szCs w:val="36"/>
        </w:rPr>
        <w:t>◦</w:t>
      </w:r>
      <w:r>
        <w:rPr>
          <w:rFonts w:cs="Verdana" w:hAnsi="Verdana" w:eastAsia="Verdana" w:ascii="Verdana"/>
          <w:color w:val="2CA1BE"/>
          <w:spacing w:val="106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G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PA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if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over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3.0.</w:t>
      </w:r>
    </w:p>
    <w:p>
      <w:pPr>
        <w:rPr>
          <w:sz w:val="22"/>
          <w:szCs w:val="22"/>
        </w:rPr>
        <w:jc w:val="left"/>
        <w:spacing w:before="13" w:lineRule="exact" w:line="220"/>
      </w:pPr>
      <w:r>
        <w:rPr>
          <w:sz w:val="22"/>
          <w:szCs w:val="22"/>
        </w:rPr>
      </w:r>
    </w:p>
    <w:p>
      <w:pPr>
        <w:rPr>
          <w:rFonts w:cs="Lucida Sans Unicode" w:hAnsi="Lucida Sans Unicode" w:eastAsia="Lucida Sans Unicode" w:ascii="Lucida Sans Unicode"/>
          <w:sz w:val="36"/>
          <w:szCs w:val="36"/>
        </w:rPr>
        <w:tabs>
          <w:tab w:pos="1840" w:val="left"/>
        </w:tabs>
        <w:jc w:val="left"/>
        <w:spacing w:lineRule="auto" w:line="150"/>
        <w:ind w:left="1844" w:right="1234" w:hanging="360"/>
      </w:pPr>
      <w:r>
        <w:rPr>
          <w:rFonts w:cs="Verdana" w:hAnsi="Verdana" w:eastAsia="Verdana" w:ascii="Verdana"/>
          <w:color w:val="2CA1BE"/>
          <w:spacing w:val="0"/>
          <w:w w:val="100"/>
          <w:sz w:val="36"/>
          <w:szCs w:val="36"/>
        </w:rPr>
        <w:t>◦</w:t>
        <w:tab/>
      </w:r>
      <w:r>
        <w:rPr>
          <w:rFonts w:cs="Verdana" w:hAnsi="Verdana" w:eastAsia="Verdana" w:ascii="Verdana"/>
          <w:color w:val="2CA1BE"/>
          <w:spacing w:val="0"/>
          <w:w w:val="100"/>
          <w:sz w:val="36"/>
          <w:szCs w:val="36"/>
        </w:rPr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Col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giate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tu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y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ab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oad</w:t>
      </w:r>
      <w:r>
        <w:rPr>
          <w:rFonts w:cs="Lucida Sans Unicode" w:hAnsi="Lucida Sans Unicode" w:eastAsia="Lucida Sans Unicode" w:ascii="Lucida Sans Unicode"/>
          <w:color w:val="000000"/>
          <w:spacing w:val="5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xper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nc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: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Program,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Un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y,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Location,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date,</w:t>
      </w:r>
      <w:r>
        <w:rPr>
          <w:rFonts w:cs="Lucida Sans Unicode" w:hAnsi="Lucida Sans Unicode" w:eastAsia="Lucida Sans Unicode" w:ascii="Lucida Sans Unicode"/>
          <w:color w:val="000000"/>
          <w:spacing w:val="5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focus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of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cour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work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or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xper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nc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.</w:t>
      </w:r>
    </w:p>
    <w:p>
      <w:pPr>
        <w:rPr>
          <w:sz w:val="11"/>
          <w:szCs w:val="11"/>
        </w:rPr>
        <w:jc w:val="left"/>
        <w:spacing w:before="1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36"/>
          <w:szCs w:val="36"/>
        </w:rPr>
        <w:tabs>
          <w:tab w:pos="1840" w:val="left"/>
        </w:tabs>
        <w:jc w:val="left"/>
        <w:spacing w:lineRule="auto" w:line="150"/>
        <w:ind w:left="1844" w:right="36" w:hanging="360"/>
      </w:pPr>
      <w:r>
        <w:rPr>
          <w:rFonts w:cs="Verdana" w:hAnsi="Verdana" w:eastAsia="Verdana" w:ascii="Verdana"/>
          <w:color w:val="2CA1BE"/>
          <w:spacing w:val="0"/>
          <w:w w:val="100"/>
          <w:sz w:val="36"/>
          <w:szCs w:val="36"/>
        </w:rPr>
        <w:t>◦</w:t>
        <w:tab/>
      </w:r>
      <w:r>
        <w:rPr>
          <w:rFonts w:cs="Verdana" w:hAnsi="Verdana" w:eastAsia="Verdana" w:ascii="Verdana"/>
          <w:color w:val="2CA1BE"/>
          <w:spacing w:val="0"/>
          <w:w w:val="100"/>
          <w:sz w:val="36"/>
          <w:szCs w:val="36"/>
        </w:rPr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Commun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ty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col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ge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&amp;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co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u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work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at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other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un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ies</w:t>
      </w:r>
      <w:r>
        <w:rPr>
          <w:rFonts w:cs="Lucida Sans Unicode" w:hAnsi="Lucida Sans Unicode" w:eastAsia="Lucida Sans Unicode" w:ascii="Lucida Sans Unicode"/>
          <w:color w:val="000000"/>
          <w:spacing w:val="5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if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rele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ant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or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de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g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ree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icate</w:t>
      </w:r>
      <w:r>
        <w:rPr>
          <w:rFonts w:cs="Lucida Sans Unicode" w:hAnsi="Lucida Sans Unicode" w:eastAsia="Lucida Sans Unicode" w:ascii="Lucida Sans Unicode"/>
          <w:color w:val="000000"/>
          <w:spacing w:val="7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w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comp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ted.</w:t>
      </w:r>
    </w:p>
    <w:p>
      <w:pPr>
        <w:rPr>
          <w:sz w:val="14"/>
          <w:szCs w:val="14"/>
        </w:rPr>
        <w:jc w:val="left"/>
        <w:spacing w:before="4" w:lineRule="exact" w:line="140"/>
      </w:pPr>
      <w:r>
        <w:rPr>
          <w:sz w:val="14"/>
          <w:szCs w:val="14"/>
        </w:rPr>
      </w:r>
    </w:p>
    <w:p>
      <w:pPr>
        <w:rPr>
          <w:rFonts w:cs="Lucida Sans Unicode" w:hAnsi="Lucida Sans Unicode" w:eastAsia="Lucida Sans Unicode" w:ascii="Lucida Sans Unicode"/>
          <w:sz w:val="36"/>
          <w:szCs w:val="36"/>
        </w:rPr>
        <w:jc w:val="left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sz w:val="36"/>
          <w:szCs w:val="36"/>
        </w:rPr>
        <w:t>◦</w:t>
      </w:r>
      <w:r>
        <w:rPr>
          <w:rFonts w:cs="Verdana" w:hAnsi="Verdana" w:eastAsia="Verdana" w:ascii="Verdana"/>
          <w:color w:val="2CA1BE"/>
          <w:spacing w:val="106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Special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icati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ns</w:t>
      </w:r>
      <w:r>
        <w:rPr>
          <w:rFonts w:cs="Lucida Sans Unicode" w:hAnsi="Lucida Sans Unicode" w:eastAsia="Lucida Sans Unicode" w:ascii="Lucida Sans Unicode"/>
          <w:color w:val="000000"/>
          <w:spacing w:val="7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if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ap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ca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36"/>
          <w:szCs w:val="36"/>
        </w:rPr>
        <w:t>b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le.</w:t>
      </w:r>
    </w:p>
    <w:p>
      <w:pPr>
        <w:rPr>
          <w:rFonts w:cs="Lucida Sans Unicode" w:hAnsi="Lucida Sans Unicode" w:eastAsia="Lucida Sans Unicode" w:ascii="Lucida Sans Unicode"/>
          <w:sz w:val="36"/>
          <w:szCs w:val="36"/>
        </w:rPr>
        <w:jc w:val="left"/>
        <w:spacing w:before="85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sz w:val="36"/>
          <w:szCs w:val="36"/>
        </w:rPr>
        <w:t>◦</w:t>
      </w:r>
      <w:r>
        <w:rPr>
          <w:rFonts w:cs="Verdana" w:hAnsi="Verdana" w:eastAsia="Verdana" w:ascii="Verdana"/>
          <w:color w:val="2CA1BE"/>
          <w:spacing w:val="106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nt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cour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work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d.</w:t>
      </w:r>
    </w:p>
    <w:p>
      <w:pPr>
        <w:rPr>
          <w:rFonts w:cs="Lucida Sans Unicode" w:hAnsi="Lucida Sans Unicode" w:eastAsia="Lucida Sans Unicode" w:ascii="Lucida Sans Unicode"/>
          <w:sz w:val="36"/>
          <w:szCs w:val="36"/>
        </w:rPr>
        <w:jc w:val="left"/>
        <w:spacing w:before="85"/>
        <w:ind w:left="1483"/>
        <w:sectPr>
          <w:pgMar w:header="0" w:footer="1309" w:top="460" w:bottom="280" w:left="0" w:right="1120"/>
          <w:headerReference w:type="default" r:id="rId30"/>
          <w:footerReference w:type="default" r:id="rId31"/>
          <w:pgSz w:w="14400" w:h="10800" w:orient="landscape"/>
        </w:sectPr>
      </w:pPr>
      <w:r>
        <w:rPr>
          <w:rFonts w:cs="Verdana" w:hAnsi="Verdana" w:eastAsia="Verdana" w:ascii="Verdana"/>
          <w:color w:val="2CA1BE"/>
          <w:spacing w:val="0"/>
          <w:w w:val="100"/>
          <w:sz w:val="36"/>
          <w:szCs w:val="36"/>
        </w:rPr>
        <w:t>◦</w:t>
      </w:r>
      <w:r>
        <w:rPr>
          <w:rFonts w:cs="Verdana" w:hAnsi="Verdana" w:eastAsia="Verdana" w:ascii="Verdana"/>
          <w:color w:val="2CA1BE"/>
          <w:spacing w:val="106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36"/>
          <w:szCs w:val="36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cl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u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4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h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gh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cho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l.</w:t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317"/>
      </w:pPr>
      <w:r>
        <w:pict>
          <v:shape type="#_x0000_t75" style="width:530.64pt;height:66.6pt">
            <v:imagedata o:title="" r:id="rId35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9"/>
          <w:szCs w:val="19"/>
        </w:rPr>
        <w:jc w:val="left"/>
        <w:spacing w:before="4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40"/>
          <w:szCs w:val="40"/>
        </w:rPr>
        <w:jc w:val="left"/>
        <w:spacing w:lineRule="exact" w:line="44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2"/>
          <w:sz w:val="27"/>
          <w:szCs w:val="2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2"/>
          <w:sz w:val="27"/>
          <w:szCs w:val="27"/>
        </w:rPr>
        <w:t>  </w:t>
      </w:r>
      <w:r>
        <w:rPr>
          <w:rFonts w:cs="Times New Roman" w:hAnsi="Times New Roman" w:eastAsia="Times New Roman" w:ascii="Times New Roman"/>
          <w:color w:val="2CA1BE"/>
          <w:spacing w:val="57"/>
          <w:w w:val="100"/>
          <w:position w:val="2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0"/>
          <w:szCs w:val="40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2"/>
          <w:sz w:val="40"/>
          <w:szCs w:val="40"/>
        </w:rPr>
        <w:t>h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0"/>
          <w:szCs w:val="40"/>
        </w:rPr>
        <w:t>is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position w:val="2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0"/>
          <w:szCs w:val="40"/>
        </w:rPr>
        <w:t>section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2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0"/>
          <w:szCs w:val="40"/>
        </w:rPr>
        <w:t>sh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2"/>
          <w:sz w:val="40"/>
          <w:szCs w:val="40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0"/>
          <w:szCs w:val="40"/>
        </w:rPr>
        <w:t>uld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position w:val="2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0"/>
          <w:szCs w:val="40"/>
        </w:rPr>
        <w:t>prov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2"/>
          <w:sz w:val="40"/>
          <w:szCs w:val="40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0"/>
          <w:szCs w:val="40"/>
        </w:rPr>
        <w:t>de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0"/>
          <w:szCs w:val="40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2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0"/>
          <w:szCs w:val="40"/>
        </w:rPr>
        <w:t>quick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0"/>
          <w:szCs w:val="40"/>
        </w:rPr>
        <w:t>over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2"/>
          <w:sz w:val="40"/>
          <w:szCs w:val="40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0"/>
          <w:szCs w:val="40"/>
        </w:rPr>
        <w:t>iew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position w:val="2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0"/>
          <w:szCs w:val="40"/>
        </w:rPr>
        <w:t>of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0"/>
          <w:szCs w:val="40"/>
        </w:rPr>
        <w:t>y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2"/>
          <w:sz w:val="40"/>
          <w:szCs w:val="40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0"/>
          <w:szCs w:val="40"/>
        </w:rPr>
        <w:t>ur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0"/>
          <w:szCs w:val="40"/>
        </w:rPr>
      </w:r>
    </w:p>
    <w:p>
      <w:pPr>
        <w:rPr>
          <w:rFonts w:cs="Lucida Sans Unicode" w:hAnsi="Lucida Sans Unicode" w:eastAsia="Lucida Sans Unicode" w:ascii="Lucida Sans Unicode"/>
          <w:sz w:val="40"/>
          <w:szCs w:val="40"/>
        </w:rPr>
        <w:jc w:val="center"/>
        <w:spacing w:lineRule="exact" w:line="380"/>
        <w:ind w:left="1390" w:right="2338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0"/>
          <w:szCs w:val="40"/>
        </w:rPr>
        <w:t>s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0"/>
          <w:sz w:val="40"/>
          <w:szCs w:val="40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0"/>
          <w:szCs w:val="40"/>
        </w:rPr>
        <w:t>ronge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10"/>
          <w:sz w:val="40"/>
          <w:szCs w:val="40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0"/>
          <w:szCs w:val="40"/>
        </w:rPr>
        <w:t>t</w:t>
      </w:r>
      <w:r>
        <w:rPr>
          <w:rFonts w:cs="Lucida Sans Unicode" w:hAnsi="Lucida Sans Unicode" w:eastAsia="Lucida Sans Unicode" w:ascii="Lucida Sans Unicode"/>
          <w:spacing w:val="-3"/>
          <w:w w:val="100"/>
          <w:position w:val="1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0"/>
          <w:szCs w:val="40"/>
        </w:rPr>
        <w:t>&amp;</w:t>
      </w:r>
      <w:r>
        <w:rPr>
          <w:rFonts w:cs="Lucida Sans Unicode" w:hAnsi="Lucida Sans Unicode" w:eastAsia="Lucida Sans Unicode" w:ascii="Lucida Sans Unicode"/>
          <w:spacing w:val="2"/>
          <w:w w:val="100"/>
          <w:position w:val="1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0"/>
          <w:szCs w:val="40"/>
        </w:rPr>
        <w:t>most</w:t>
      </w:r>
      <w:r>
        <w:rPr>
          <w:rFonts w:cs="Lucida Sans Unicode" w:hAnsi="Lucida Sans Unicode" w:eastAsia="Lucida Sans Unicode" w:ascii="Lucida Sans Unicode"/>
          <w:spacing w:val="-3"/>
          <w:w w:val="100"/>
          <w:position w:val="1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0"/>
          <w:szCs w:val="40"/>
        </w:rPr>
        <w:t>pe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0"/>
          <w:sz w:val="40"/>
          <w:szCs w:val="40"/>
        </w:rPr>
        <w:t>r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10"/>
          <w:sz w:val="40"/>
          <w:szCs w:val="40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0"/>
          <w:szCs w:val="40"/>
        </w:rPr>
        <w:t>inent</w:t>
      </w:r>
      <w:r>
        <w:rPr>
          <w:rFonts w:cs="Lucida Sans Unicode" w:hAnsi="Lucida Sans Unicode" w:eastAsia="Lucida Sans Unicode" w:ascii="Lucida Sans Unicode"/>
          <w:spacing w:val="-3"/>
          <w:w w:val="100"/>
          <w:position w:val="1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0"/>
          <w:szCs w:val="40"/>
        </w:rPr>
        <w:t>ski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10"/>
          <w:sz w:val="40"/>
          <w:szCs w:val="40"/>
        </w:rPr>
        <w:t>l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0"/>
          <w:szCs w:val="40"/>
        </w:rPr>
        <w:t>ls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10"/>
          <w:sz w:val="40"/>
          <w:szCs w:val="40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0"/>
          <w:szCs w:val="40"/>
        </w:rPr>
        <w:t>r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0"/>
          <w:szCs w:val="40"/>
        </w:rPr>
        <w:t>qua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0"/>
          <w:sz w:val="40"/>
          <w:szCs w:val="40"/>
        </w:rPr>
        <w:t>l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0"/>
          <w:szCs w:val="40"/>
        </w:rPr>
        <w:t>i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0"/>
          <w:sz w:val="40"/>
          <w:szCs w:val="40"/>
        </w:rPr>
        <w:t>f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0"/>
          <w:szCs w:val="40"/>
        </w:rPr>
        <w:t>ica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0"/>
          <w:sz w:val="40"/>
          <w:szCs w:val="40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0"/>
          <w:szCs w:val="40"/>
        </w:rPr>
        <w:t>ions.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40"/>
          <w:szCs w:val="4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40"/>
          <w:szCs w:val="40"/>
        </w:rPr>
        <w:tabs>
          <w:tab w:pos="1440" w:val="left"/>
        </w:tabs>
        <w:jc w:val="left"/>
        <w:spacing w:lineRule="auto" w:line="131"/>
        <w:ind w:left="1440" w:right="1365" w:hanging="403"/>
      </w:pPr>
      <w:r>
        <w:rPr>
          <w:rFonts w:cs="Wingdings 3" w:hAnsi="Wingdings 3" w:eastAsia="Wingdings 3" w:ascii="Wingdings 3"/>
          <w:color w:val="2CA1BE"/>
          <w:spacing w:val="0"/>
          <w:w w:val="100"/>
          <w:sz w:val="27"/>
          <w:szCs w:val="2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27"/>
          <w:szCs w:val="2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27"/>
          <w:szCs w:val="27"/>
        </w:rPr>
        <w:tab/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27"/>
          <w:szCs w:val="27"/>
        </w:rPr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Indicate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0"/>
          <w:szCs w:val="40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mputer</w:t>
      </w:r>
      <w:r>
        <w:rPr>
          <w:rFonts w:cs="Lucida Sans Unicode" w:hAnsi="Lucida Sans Unicode" w:eastAsia="Lucida Sans Unicode" w:ascii="Lucida Sans Unicode"/>
          <w:color w:val="000000"/>
          <w:spacing w:val="-8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0"/>
          <w:szCs w:val="40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mpet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0"/>
          <w:szCs w:val="40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0"/>
          <w:szCs w:val="40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ies,</w:t>
      </w:r>
      <w:r>
        <w:rPr>
          <w:rFonts w:cs="Lucida Sans Unicode" w:hAnsi="Lucida Sans Unicode" w:eastAsia="Lucida Sans Unicode" w:ascii="Lucida Sans Unicode"/>
          <w:color w:val="000000"/>
          <w:spacing w:val="-10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other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tech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0"/>
          <w:szCs w:val="40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ical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skill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,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special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zed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0"/>
          <w:szCs w:val="40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mmun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0"/>
          <w:szCs w:val="40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on</w:t>
      </w:r>
      <w:r>
        <w:rPr>
          <w:rFonts w:cs="Lucida Sans Unicode" w:hAnsi="Lucida Sans Unicode" w:eastAsia="Lucida Sans Unicode" w:ascii="Lucida Sans Unicode"/>
          <w:color w:val="000000"/>
          <w:spacing w:val="-9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skill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,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inte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per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0"/>
          <w:szCs w:val="40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0"/>
          <w:szCs w:val="40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al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skill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,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res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0"/>
          <w:szCs w:val="40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arch</w:t>
      </w:r>
      <w:r>
        <w:rPr>
          <w:rFonts w:cs="Lucida Sans Unicode" w:hAnsi="Lucida Sans Unicode" w:eastAsia="Lucida Sans Unicode" w:ascii="Lucida Sans Unicode"/>
          <w:color w:val="000000"/>
          <w:spacing w:val="-6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skill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,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lab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proficien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0"/>
          <w:szCs w:val="40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ies,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etc.</w:t>
      </w:r>
    </w:p>
    <w:p>
      <w:pPr>
        <w:rPr>
          <w:sz w:val="18"/>
          <w:szCs w:val="18"/>
        </w:rPr>
        <w:jc w:val="left"/>
        <w:spacing w:before="1" w:lineRule="exact" w:line="180"/>
      </w:pPr>
      <w:r>
        <w:rPr>
          <w:sz w:val="18"/>
          <w:szCs w:val="18"/>
        </w:rPr>
      </w:r>
    </w:p>
    <w:p>
      <w:pPr>
        <w:rPr>
          <w:rFonts w:cs="Lucida Sans Unicode" w:hAnsi="Lucida Sans Unicode" w:eastAsia="Lucida Sans Unicode" w:ascii="Lucida Sans Unicode"/>
          <w:sz w:val="40"/>
          <w:szCs w:val="40"/>
        </w:rPr>
        <w:jc w:val="left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sz w:val="27"/>
          <w:szCs w:val="2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27"/>
          <w:szCs w:val="27"/>
        </w:rPr>
        <w:t>  </w:t>
      </w:r>
      <w:r>
        <w:rPr>
          <w:rFonts w:cs="Times New Roman" w:hAnsi="Times New Roman" w:eastAsia="Times New Roman" w:ascii="Times New Roman"/>
          <w:color w:val="2CA1BE"/>
          <w:spacing w:val="57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In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0"/>
          <w:szCs w:val="40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lude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language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and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0"/>
          <w:szCs w:val="40"/>
        </w:rPr>
        <w:t>u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ural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0"/>
          <w:szCs w:val="40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mpet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0"/>
          <w:szCs w:val="40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0"/>
          <w:szCs w:val="40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y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skill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.</w:t>
      </w:r>
    </w:p>
    <w:p>
      <w:pPr>
        <w:rPr>
          <w:sz w:val="28"/>
          <w:szCs w:val="28"/>
        </w:rPr>
        <w:jc w:val="left"/>
        <w:spacing w:before="19" w:lineRule="exact" w:line="280"/>
      </w:pPr>
      <w:r>
        <w:rPr>
          <w:sz w:val="28"/>
          <w:szCs w:val="28"/>
        </w:rPr>
      </w:r>
    </w:p>
    <w:p>
      <w:pPr>
        <w:rPr>
          <w:rFonts w:cs="Lucida Sans Unicode" w:hAnsi="Lucida Sans Unicode" w:eastAsia="Lucida Sans Unicode" w:ascii="Lucida Sans Unicode"/>
          <w:sz w:val="40"/>
          <w:szCs w:val="40"/>
        </w:rPr>
        <w:tabs>
          <w:tab w:pos="1440" w:val="left"/>
        </w:tabs>
        <w:jc w:val="left"/>
        <w:spacing w:lineRule="auto" w:line="131"/>
        <w:ind w:left="1440" w:right="20" w:hanging="403"/>
      </w:pPr>
      <w:r>
        <w:rPr>
          <w:rFonts w:cs="Wingdings 3" w:hAnsi="Wingdings 3" w:eastAsia="Wingdings 3" w:ascii="Wingdings 3"/>
          <w:color w:val="2CA1BE"/>
          <w:spacing w:val="0"/>
          <w:w w:val="100"/>
          <w:sz w:val="27"/>
          <w:szCs w:val="2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27"/>
          <w:szCs w:val="2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27"/>
          <w:szCs w:val="27"/>
        </w:rPr>
        <w:tab/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27"/>
          <w:szCs w:val="27"/>
        </w:rPr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You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may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use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subsections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to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delinea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be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0"/>
          <w:szCs w:val="40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ween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di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fe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ent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y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pes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of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skill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se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s.</w:t>
      </w:r>
    </w:p>
    <w:p>
      <w:pPr>
        <w:rPr>
          <w:sz w:val="17"/>
          <w:szCs w:val="17"/>
        </w:rPr>
        <w:jc w:val="left"/>
        <w:spacing w:before="8" w:lineRule="exact" w:line="160"/>
      </w:pPr>
      <w:r>
        <w:rPr>
          <w:sz w:val="17"/>
          <w:szCs w:val="17"/>
        </w:rPr>
      </w:r>
    </w:p>
    <w:p>
      <w:pPr>
        <w:rPr>
          <w:rFonts w:cs="Lucida Sans Unicode" w:hAnsi="Lucida Sans Unicode" w:eastAsia="Lucida Sans Unicode" w:ascii="Lucida Sans Unicode"/>
          <w:sz w:val="40"/>
          <w:szCs w:val="40"/>
        </w:rPr>
        <w:jc w:val="left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sz w:val="27"/>
          <w:szCs w:val="2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27"/>
          <w:szCs w:val="27"/>
        </w:rPr>
        <w:t>  </w:t>
      </w:r>
      <w:r>
        <w:rPr>
          <w:rFonts w:cs="Times New Roman" w:hAnsi="Times New Roman" w:eastAsia="Times New Roman" w:ascii="Times New Roman"/>
          <w:color w:val="2CA1BE"/>
          <w:spacing w:val="57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This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is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good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pl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ce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0"/>
          <w:szCs w:val="40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0"/>
          <w:szCs w:val="40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orpor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0"/>
          <w:szCs w:val="40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Ke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0"/>
          <w:szCs w:val="40"/>
        </w:rPr>
        <w:t>y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words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and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40"/>
          <w:szCs w:val="4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Ph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0"/>
          <w:szCs w:val="40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0"/>
          <w:szCs w:val="40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0"/>
          <w:szCs w:val="40"/>
        </w:rPr>
        <w:t>es</w:t>
      </w:r>
    </w:p>
    <w:p>
      <w:pPr>
        <w:rPr>
          <w:sz w:val="20"/>
          <w:szCs w:val="20"/>
        </w:rPr>
        <w:jc w:val="left"/>
        <w:spacing w:before="13"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36"/>
          <w:szCs w:val="36"/>
        </w:rPr>
        <w:tabs>
          <w:tab w:pos="1840" w:val="left"/>
        </w:tabs>
        <w:jc w:val="both"/>
        <w:spacing w:lineRule="auto" w:line="131"/>
        <w:ind w:left="1844" w:right="903" w:hanging="360"/>
      </w:pPr>
      <w:r>
        <w:rPr>
          <w:rFonts w:cs="Verdana" w:hAnsi="Verdana" w:eastAsia="Verdana" w:ascii="Verdana"/>
          <w:color w:val="2CA1BE"/>
          <w:spacing w:val="0"/>
          <w:w w:val="100"/>
          <w:sz w:val="36"/>
          <w:szCs w:val="36"/>
        </w:rPr>
        <w:t>◦</w:t>
        <w:tab/>
      </w:r>
      <w:r>
        <w:rPr>
          <w:rFonts w:cs="Verdana" w:hAnsi="Verdana" w:eastAsia="Verdana" w:ascii="Verdana"/>
          <w:color w:val="2CA1BE"/>
          <w:spacing w:val="0"/>
          <w:w w:val="100"/>
          <w:sz w:val="36"/>
          <w:szCs w:val="36"/>
        </w:rPr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Many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compan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u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icant</w:t>
      </w:r>
      <w:r>
        <w:rPr>
          <w:rFonts w:cs="Lucida Sans Unicode" w:hAnsi="Lucida Sans Unicode" w:eastAsia="Lucida Sans Unicode" w:ascii="Lucida Sans Unicode"/>
          <w:color w:val="000000"/>
          <w:spacing w:val="1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tracking</w:t>
      </w:r>
      <w:r>
        <w:rPr>
          <w:rFonts w:cs="Lucida Sans Unicode" w:hAnsi="Lucida Sans Unicode" w:eastAsia="Lucida Sans Unicode" w:ascii="Lucida Sans Unicode"/>
          <w:color w:val="000000"/>
          <w:spacing w:val="4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oftware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that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cre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ns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res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u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mes</w:t>
      </w:r>
      <w:r>
        <w:rPr>
          <w:rFonts w:cs="Lucida Sans Unicode" w:hAnsi="Lucida Sans Unicode" w:eastAsia="Lucida Sans Unicode" w:ascii="Lucida Sans Unicode"/>
          <w:color w:val="000000"/>
          <w:spacing w:val="-6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ac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ng</w:t>
      </w:r>
      <w:r>
        <w:rPr>
          <w:rFonts w:cs="Lucida Sans Unicode" w:hAnsi="Lucida Sans Unicode" w:eastAsia="Lucida Sans Unicode" w:ascii="Lucida Sans Unicode"/>
          <w:color w:val="000000"/>
          <w:spacing w:val="7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to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k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ywor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ncl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u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ng</w:t>
      </w:r>
      <w:r>
        <w:rPr>
          <w:rFonts w:cs="Lucida Sans Unicode" w:hAnsi="Lucida Sans Unicode" w:eastAsia="Lucida Sans Unicode" w:ascii="Lucida Sans Unicode"/>
          <w:color w:val="000000"/>
          <w:spacing w:val="7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job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,</w:t>
      </w:r>
      <w:r>
        <w:rPr>
          <w:rFonts w:cs="Lucida Sans Unicode" w:hAnsi="Lucida Sans Unicode" w:eastAsia="Lucida Sans Unicode" w:ascii="Lucida Sans Unicode"/>
          <w:color w:val="000000"/>
          <w:spacing w:val="7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te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hn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cal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kil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,</w:t>
      </w:r>
      <w:r>
        <w:rPr>
          <w:rFonts w:cs="Lucida Sans Unicode" w:hAnsi="Lucida Sans Unicode" w:eastAsia="Lucida Sans Unicode" w:ascii="Lucida Sans Unicode"/>
          <w:color w:val="000000"/>
          <w:spacing w:val="5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tc.</w:t>
      </w:r>
    </w:p>
    <w:p>
      <w:pPr>
        <w:rPr>
          <w:sz w:val="26"/>
          <w:szCs w:val="26"/>
        </w:rPr>
        <w:jc w:val="left"/>
        <w:spacing w:before="11" w:lineRule="exact" w:line="260"/>
      </w:pPr>
      <w:r>
        <w:rPr>
          <w:sz w:val="26"/>
          <w:szCs w:val="26"/>
        </w:rPr>
      </w:r>
    </w:p>
    <w:p>
      <w:pPr>
        <w:rPr>
          <w:rFonts w:cs="Lucida Sans Unicode" w:hAnsi="Lucida Sans Unicode" w:eastAsia="Lucida Sans Unicode" w:ascii="Lucida Sans Unicode"/>
          <w:sz w:val="36"/>
          <w:szCs w:val="36"/>
        </w:rPr>
        <w:tabs>
          <w:tab w:pos="1840" w:val="left"/>
        </w:tabs>
        <w:jc w:val="left"/>
        <w:spacing w:lineRule="auto" w:line="131"/>
        <w:ind w:left="1844" w:right="78" w:hanging="360"/>
        <w:sectPr>
          <w:pgMar w:header="0" w:footer="1251" w:top="460" w:bottom="280" w:left="0" w:right="820"/>
          <w:headerReference w:type="default" r:id="rId33"/>
          <w:footerReference w:type="default" r:id="rId34"/>
          <w:pgSz w:w="14400" w:h="10800" w:orient="landscape"/>
        </w:sectPr>
      </w:pPr>
      <w:r>
        <w:rPr>
          <w:rFonts w:cs="Verdana" w:hAnsi="Verdana" w:eastAsia="Verdana" w:ascii="Verdana"/>
          <w:color w:val="2CA1BE"/>
          <w:spacing w:val="0"/>
          <w:w w:val="100"/>
          <w:sz w:val="36"/>
          <w:szCs w:val="36"/>
        </w:rPr>
        <w:t>◦</w:t>
        <w:tab/>
      </w:r>
      <w:r>
        <w:rPr>
          <w:rFonts w:cs="Verdana" w:hAnsi="Verdana" w:eastAsia="Verdana" w:ascii="Verdana"/>
          <w:color w:val="2CA1BE"/>
          <w:spacing w:val="0"/>
          <w:w w:val="100"/>
          <w:sz w:val="36"/>
          <w:szCs w:val="36"/>
        </w:rPr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ad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the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ntern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h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5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desc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on</w:t>
      </w:r>
      <w:r>
        <w:rPr>
          <w:rFonts w:cs="Lucida Sans Unicode" w:hAnsi="Lucida Sans Unicode" w:eastAsia="Lucida Sans Unicode" w:ascii="Lucida Sans Unicode"/>
          <w:color w:val="000000"/>
          <w:spacing w:val="5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clo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ly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for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cu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36"/>
          <w:szCs w:val="36"/>
        </w:rPr>
        <w:t>w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hat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k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ywor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to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36"/>
          <w:szCs w:val="36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u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36"/>
          <w:szCs w:val="36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36"/>
          <w:szCs w:val="36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36"/>
          <w:szCs w:val="36"/>
        </w:rPr>
        <w:t>.</w:t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317"/>
      </w:pPr>
      <w:r>
        <w:pict>
          <v:shape type="#_x0000_t75" style="width:632.16pt;height:66.6pt">
            <v:imagedata o:title="" r:id="rId38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2" w:lineRule="exact" w:line="260"/>
      </w:pPr>
      <w:r>
        <w:rPr>
          <w:sz w:val="26"/>
          <w:szCs w:val="26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jc w:val="left"/>
        <w:spacing w:lineRule="exact" w:line="60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8"/>
          <w:sz w:val="34"/>
          <w:szCs w:val="34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8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2CA1BE"/>
          <w:spacing w:val="53"/>
          <w:w w:val="100"/>
          <w:position w:val="8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50"/>
          <w:szCs w:val="50"/>
        </w:rPr>
        <w:t>Include</w:t>
      </w:r>
      <w:r>
        <w:rPr>
          <w:rFonts w:cs="Lucida Sans Unicode" w:hAnsi="Lucida Sans Unicode" w:eastAsia="Lucida Sans Unicode" w:ascii="Lucida Sans Unicode"/>
          <w:color w:val="000000"/>
          <w:spacing w:val="-21"/>
          <w:w w:val="100"/>
          <w:position w:val="8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50"/>
          <w:szCs w:val="50"/>
        </w:rPr>
        <w:t>Title,</w:t>
      </w:r>
      <w:r>
        <w:rPr>
          <w:rFonts w:cs="Lucida Sans Unicode" w:hAnsi="Lucida Sans Unicode" w:eastAsia="Lucida Sans Unicode" w:ascii="Lucida Sans Unicode"/>
          <w:color w:val="000000"/>
          <w:spacing w:val="-12"/>
          <w:w w:val="100"/>
          <w:position w:val="8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50"/>
          <w:szCs w:val="50"/>
        </w:rPr>
        <w:t>Organi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8"/>
          <w:sz w:val="50"/>
          <w:szCs w:val="50"/>
        </w:rPr>
        <w:t>z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50"/>
          <w:szCs w:val="50"/>
        </w:rPr>
        <w:t>ation,</w:t>
      </w:r>
      <w:r>
        <w:rPr>
          <w:rFonts w:cs="Lucida Sans Unicode" w:hAnsi="Lucida Sans Unicode" w:eastAsia="Lucida Sans Unicode" w:ascii="Lucida Sans Unicode"/>
          <w:color w:val="000000"/>
          <w:spacing w:val="-12"/>
          <w:w w:val="100"/>
          <w:position w:val="8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50"/>
          <w:szCs w:val="50"/>
        </w:rPr>
        <w:t>Responsibil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8"/>
          <w:sz w:val="50"/>
          <w:szCs w:val="50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50"/>
          <w:szCs w:val="50"/>
        </w:rPr>
        <w:t>ties,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0"/>
          <w:szCs w:val="50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jc w:val="left"/>
        <w:spacing w:lineRule="exact" w:line="54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Lo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11"/>
          <w:sz w:val="50"/>
          <w:szCs w:val="50"/>
        </w:rPr>
        <w:t>c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ation</w:t>
      </w:r>
      <w:r>
        <w:rPr>
          <w:rFonts w:cs="Lucida Sans Unicode" w:hAnsi="Lucida Sans Unicode" w:eastAsia="Lucida Sans Unicode" w:ascii="Lucida Sans Unicode"/>
          <w:spacing w:val="-21"/>
          <w:w w:val="100"/>
          <w:position w:val="11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and</w:t>
      </w:r>
      <w:r>
        <w:rPr>
          <w:rFonts w:cs="Lucida Sans Unicode" w:hAnsi="Lucida Sans Unicode" w:eastAsia="Lucida Sans Unicode" w:ascii="Lucida Sans Unicode"/>
          <w:spacing w:val="-9"/>
          <w:w w:val="100"/>
          <w:position w:val="11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Da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11"/>
          <w:sz w:val="50"/>
          <w:szCs w:val="50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es.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0"/>
          <w:szCs w:val="50"/>
        </w:rPr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tabs>
          <w:tab w:pos="1440" w:val="left"/>
        </w:tabs>
        <w:jc w:val="both"/>
        <w:spacing w:lineRule="auto" w:line="168"/>
        <w:ind w:left="1440" w:right="194" w:hanging="403"/>
      </w:pPr>
      <w:r>
        <w:rPr>
          <w:rFonts w:cs="Wingdings 3" w:hAnsi="Wingdings 3" w:eastAsia="Wingdings 3" w:ascii="Wingdings 3"/>
          <w:color w:val="2CA1BE"/>
          <w:spacing w:val="0"/>
          <w:w w:val="100"/>
          <w:sz w:val="34"/>
          <w:szCs w:val="34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4"/>
          <w:szCs w:val="34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4"/>
          <w:szCs w:val="34"/>
        </w:rPr>
        <w:tab/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4"/>
          <w:szCs w:val="34"/>
        </w:rPr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Use</w:t>
      </w:r>
      <w:r>
        <w:rPr>
          <w:rFonts w:cs="Lucida Sans Unicode" w:hAnsi="Lucida Sans Unicode" w:eastAsia="Lucida Sans Unicode" w:ascii="Lucida Sans Unicode"/>
          <w:color w:val="000000"/>
          <w:spacing w:val="-11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tion</w:t>
      </w:r>
      <w:r>
        <w:rPr>
          <w:rFonts w:cs="Lucida Sans Unicode" w:hAnsi="Lucida Sans Unicode" w:eastAsia="Lucida Sans Unicode" w:ascii="Lucida Sans Unicode"/>
          <w:color w:val="000000"/>
          <w:spacing w:val="-15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50"/>
          <w:szCs w:val="50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erbs</w:t>
      </w:r>
      <w:r>
        <w:rPr>
          <w:rFonts w:cs="Lucida Sans Unicode" w:hAnsi="Lucida Sans Unicode" w:eastAsia="Lucida Sans Unicode" w:ascii="Lucida Sans Unicode"/>
          <w:color w:val="000000"/>
          <w:spacing w:val="-13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50"/>
          <w:szCs w:val="50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onvey</w:t>
      </w:r>
      <w:r>
        <w:rPr>
          <w:rFonts w:cs="Lucida Sans Unicode" w:hAnsi="Lucida Sans Unicode" w:eastAsia="Lucida Sans Unicode" w:ascii="Lucida Sans Unicode"/>
          <w:color w:val="000000"/>
          <w:spacing w:val="-19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skills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&amp;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abilities</w:t>
      </w:r>
      <w:r>
        <w:rPr>
          <w:rFonts w:cs="Lucida Sans Unicode" w:hAnsi="Lucida Sans Unicode" w:eastAsia="Lucida Sans Unicode" w:ascii="Lucida Sans Unicode"/>
          <w:color w:val="000000"/>
          <w:spacing w:val="-17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and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in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0"/>
          <w:szCs w:val="50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use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energy</w:t>
      </w:r>
      <w:r>
        <w:rPr>
          <w:rFonts w:cs="Lucida Sans Unicode" w:hAnsi="Lucida Sans Unicode" w:eastAsia="Lucida Sans Unicode" w:ascii="Lucida Sans Unicode"/>
          <w:color w:val="000000"/>
          <w:spacing w:val="-19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into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your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resu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0"/>
          <w:szCs w:val="50"/>
        </w:rPr>
        <w:t>m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e.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(demonstrated,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resear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hed,</w:t>
      </w:r>
      <w:r>
        <w:rPr>
          <w:rFonts w:cs="Lucida Sans Unicode" w:hAnsi="Lucida Sans Unicode" w:eastAsia="Lucida Sans Unicode" w:ascii="Lucida Sans Unicode"/>
          <w:color w:val="000000"/>
          <w:spacing w:val="-34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ordinat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d)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</w:r>
    </w:p>
    <w:p>
      <w:pPr>
        <w:rPr>
          <w:sz w:val="20"/>
          <w:szCs w:val="20"/>
        </w:rPr>
        <w:jc w:val="left"/>
        <w:spacing w:before="14"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jc w:val="left"/>
        <w:spacing w:lineRule="exact" w:line="74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5"/>
          <w:sz w:val="34"/>
          <w:szCs w:val="34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5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2CA1BE"/>
          <w:spacing w:val="53"/>
          <w:w w:val="100"/>
          <w:position w:val="5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0"/>
          <w:szCs w:val="50"/>
        </w:rPr>
        <w:t>Demonstra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5"/>
          <w:sz w:val="50"/>
          <w:szCs w:val="50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0"/>
          <w:szCs w:val="50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31"/>
          <w:w w:val="100"/>
          <w:position w:val="5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0"/>
          <w:szCs w:val="50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5"/>
          <w:sz w:val="50"/>
          <w:szCs w:val="50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0"/>
          <w:szCs w:val="50"/>
        </w:rPr>
        <w:t>idence</w:t>
      </w:r>
      <w:r>
        <w:rPr>
          <w:rFonts w:cs="Lucida Sans Unicode" w:hAnsi="Lucida Sans Unicode" w:eastAsia="Lucida Sans Unicode" w:ascii="Lucida Sans Unicode"/>
          <w:color w:val="000000"/>
          <w:spacing w:val="-21"/>
          <w:w w:val="100"/>
          <w:position w:val="5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0"/>
          <w:szCs w:val="50"/>
        </w:rPr>
        <w:t>of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position w:val="5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0"/>
          <w:szCs w:val="50"/>
        </w:rPr>
        <w:t>y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5"/>
          <w:sz w:val="50"/>
          <w:szCs w:val="50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0"/>
          <w:szCs w:val="50"/>
        </w:rPr>
        <w:t>ur</w:t>
      </w:r>
      <w:r>
        <w:rPr>
          <w:rFonts w:cs="Lucida Sans Unicode" w:hAnsi="Lucida Sans Unicode" w:eastAsia="Lucida Sans Unicode" w:ascii="Lucida Sans Unicode"/>
          <w:color w:val="000000"/>
          <w:spacing w:val="-11"/>
          <w:w w:val="100"/>
          <w:position w:val="5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0"/>
          <w:szCs w:val="50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5"/>
          <w:sz w:val="50"/>
          <w:szCs w:val="50"/>
        </w:rPr>
        <w:t>x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0"/>
          <w:szCs w:val="50"/>
        </w:rPr>
        <w:t>perience</w:t>
      </w:r>
      <w:r>
        <w:rPr>
          <w:rFonts w:cs="Lucida Sans Unicode" w:hAnsi="Lucida Sans Unicode" w:eastAsia="Lucida Sans Unicode" w:ascii="Lucida Sans Unicode"/>
          <w:color w:val="000000"/>
          <w:spacing w:val="-26"/>
          <w:w w:val="100"/>
          <w:position w:val="5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5"/>
          <w:sz w:val="50"/>
          <w:szCs w:val="50"/>
        </w:rPr>
        <w:t>by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0"/>
          <w:szCs w:val="50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jc w:val="left"/>
        <w:spacing w:lineRule="exact" w:line="54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focus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11"/>
          <w:sz w:val="50"/>
          <w:szCs w:val="50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ng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on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skills,</w:t>
      </w:r>
      <w:r>
        <w:rPr>
          <w:rFonts w:cs="Lucida Sans Unicode" w:hAnsi="Lucida Sans Unicode" w:eastAsia="Lucida Sans Unicode" w:ascii="Lucida Sans Unicode"/>
          <w:spacing w:val="2"/>
          <w:w w:val="100"/>
          <w:position w:val="11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resu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1"/>
          <w:sz w:val="50"/>
          <w:szCs w:val="50"/>
        </w:rPr>
        <w:t>l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ts</w:t>
      </w:r>
      <w:r>
        <w:rPr>
          <w:rFonts w:cs="Lucida Sans Unicode" w:hAnsi="Lucida Sans Unicode" w:eastAsia="Lucida Sans Unicode" w:ascii="Lucida Sans Unicode"/>
          <w:spacing w:val="3"/>
          <w:w w:val="100"/>
          <w:position w:val="11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and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ac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11"/>
          <w:sz w:val="50"/>
          <w:szCs w:val="50"/>
        </w:rPr>
        <w:t>c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ompli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1"/>
          <w:sz w:val="50"/>
          <w:szCs w:val="50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h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1"/>
          <w:sz w:val="50"/>
          <w:szCs w:val="50"/>
        </w:rPr>
        <w:t>m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0"/>
          <w:szCs w:val="50"/>
        </w:rPr>
        <w:t>ents.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0"/>
          <w:szCs w:val="50"/>
        </w:rPr>
      </w:r>
    </w:p>
    <w:p>
      <w:pPr>
        <w:rPr>
          <w:sz w:val="11"/>
          <w:szCs w:val="11"/>
        </w:rPr>
        <w:jc w:val="left"/>
        <w:spacing w:before="2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tabs>
          <w:tab w:pos="1440" w:val="left"/>
        </w:tabs>
        <w:jc w:val="left"/>
        <w:spacing w:lineRule="auto" w:line="168"/>
        <w:ind w:left="1440" w:right="83" w:hanging="403"/>
      </w:pPr>
      <w:r>
        <w:rPr>
          <w:rFonts w:cs="Wingdings 3" w:hAnsi="Wingdings 3" w:eastAsia="Wingdings 3" w:ascii="Wingdings 3"/>
          <w:color w:val="2CA1BE"/>
          <w:spacing w:val="0"/>
          <w:w w:val="100"/>
          <w:sz w:val="34"/>
          <w:szCs w:val="34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4"/>
          <w:szCs w:val="34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4"/>
          <w:szCs w:val="34"/>
        </w:rPr>
        <w:tab/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4"/>
          <w:szCs w:val="34"/>
        </w:rPr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Use</w:t>
      </w:r>
      <w:r>
        <w:rPr>
          <w:rFonts w:cs="Lucida Sans Unicode" w:hAnsi="Lucida Sans Unicode" w:eastAsia="Lucida Sans Unicode" w:ascii="Lucida Sans Unicode"/>
          <w:color w:val="000000"/>
          <w:spacing w:val="-11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spe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50"/>
          <w:szCs w:val="50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ic</w:t>
      </w:r>
      <w:r>
        <w:rPr>
          <w:rFonts w:cs="Lucida Sans Unicode" w:hAnsi="Lucida Sans Unicode" w:eastAsia="Lucida Sans Unicode" w:ascii="Lucida Sans Unicode"/>
          <w:color w:val="000000"/>
          <w:spacing w:val="-18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numbers</w:t>
      </w:r>
      <w:r>
        <w:rPr>
          <w:rFonts w:cs="Lucida Sans Unicode" w:hAnsi="Lucida Sans Unicode" w:eastAsia="Lucida Sans Unicode" w:ascii="Lucida Sans Unicode"/>
          <w:color w:val="000000"/>
          <w:spacing w:val="-17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and</w:t>
      </w:r>
      <w:r>
        <w:rPr>
          <w:rFonts w:cs="Lucida Sans Unicode" w:hAnsi="Lucida Sans Unicode" w:eastAsia="Lucida Sans Unicode" w:ascii="Lucida Sans Unicode"/>
          <w:color w:val="000000"/>
          <w:spacing w:val="-9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adjectiv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-24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to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quantify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and</w:t>
      </w:r>
      <w:r>
        <w:rPr>
          <w:rFonts w:cs="Lucida Sans Unicode" w:hAnsi="Lucida Sans Unicode" w:eastAsia="Lucida Sans Unicode" w:ascii="Lucida Sans Unicode"/>
          <w:color w:val="000000"/>
          <w:spacing w:val="-9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quali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0"/>
          <w:szCs w:val="50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y</w:t>
      </w:r>
      <w:r>
        <w:rPr>
          <w:rFonts w:cs="Lucida Sans Unicode" w:hAnsi="Lucida Sans Unicode" w:eastAsia="Lucida Sans Unicode" w:ascii="Lucida Sans Unicode"/>
          <w:color w:val="000000"/>
          <w:spacing w:val="-13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the</w:t>
      </w:r>
      <w:r>
        <w:rPr>
          <w:rFonts w:cs="Lucida Sans Unicode" w:hAnsi="Lucida Sans Unicode" w:eastAsia="Lucida Sans Unicode" w:ascii="Lucida Sans Unicode"/>
          <w:color w:val="000000"/>
          <w:spacing w:val="-8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descriptions</w:t>
      </w:r>
      <w:r>
        <w:rPr>
          <w:rFonts w:cs="Lucida Sans Unicode" w:hAnsi="Lucida Sans Unicode" w:eastAsia="Lucida Sans Unicode" w:ascii="Lucida Sans Unicode"/>
          <w:color w:val="000000"/>
          <w:spacing w:val="-27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of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y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ur</w:t>
      </w:r>
      <w:r>
        <w:rPr>
          <w:rFonts w:cs="Lucida Sans Unicode" w:hAnsi="Lucida Sans Unicode" w:eastAsia="Lucida Sans Unicode" w:ascii="Lucida Sans Unicode"/>
          <w:color w:val="000000"/>
          <w:spacing w:val="-11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x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perienc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jc w:val="left"/>
        <w:spacing w:lineRule="exact" w:line="600"/>
        <w:ind w:left="1440"/>
        <w:sectPr>
          <w:pgMar w:header="0" w:footer="1251" w:top="460" w:bottom="280" w:left="0" w:right="1060"/>
          <w:headerReference w:type="default" r:id="rId36"/>
          <w:footerReference w:type="default" r:id="rId37"/>
          <w:pgSz w:w="14400" w:h="10800" w:orient="landscape"/>
        </w:sectPr>
      </w:pP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0"/>
          <w:szCs w:val="50"/>
        </w:rPr>
        <w:t>&amp;</w:t>
      </w:r>
      <w:r>
        <w:rPr>
          <w:rFonts w:cs="Lucida Sans Unicode" w:hAnsi="Lucida Sans Unicode" w:eastAsia="Lucida Sans Unicode" w:ascii="Lucida Sans Unicode"/>
          <w:spacing w:val="-8"/>
          <w:w w:val="100"/>
          <w:position w:val="1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0"/>
          <w:szCs w:val="50"/>
        </w:rPr>
        <w:t>add</w:t>
      </w:r>
      <w:r>
        <w:rPr>
          <w:rFonts w:cs="Lucida Sans Unicode" w:hAnsi="Lucida Sans Unicode" w:eastAsia="Lucida Sans Unicode" w:ascii="Lucida Sans Unicode"/>
          <w:spacing w:val="-9"/>
          <w:w w:val="100"/>
          <w:position w:val="1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50"/>
          <w:szCs w:val="50"/>
        </w:rPr>
        <w:t>impact.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0"/>
          <w:szCs w:val="5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2" w:lineRule="exact" w:line="260"/>
      </w:pPr>
      <w:r>
        <w:rPr>
          <w:sz w:val="26"/>
          <w:szCs w:val="26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jc w:val="left"/>
        <w:spacing w:lineRule="exact" w:line="62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8"/>
          <w:sz w:val="34"/>
          <w:szCs w:val="34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8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2CA1BE"/>
          <w:spacing w:val="53"/>
          <w:w w:val="100"/>
          <w:position w:val="8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50"/>
          <w:szCs w:val="50"/>
        </w:rPr>
        <w:t>Include</w:t>
      </w:r>
      <w:r>
        <w:rPr>
          <w:rFonts w:cs="Lucida Sans Unicode" w:hAnsi="Lucida Sans Unicode" w:eastAsia="Lucida Sans Unicode" w:ascii="Lucida Sans Unicode"/>
          <w:color w:val="000000"/>
          <w:spacing w:val="-20"/>
          <w:w w:val="100"/>
          <w:position w:val="8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50"/>
          <w:szCs w:val="50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50"/>
          <w:szCs w:val="50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50"/>
          <w:szCs w:val="50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50"/>
          <w:szCs w:val="50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8"/>
          <w:sz w:val="50"/>
          <w:szCs w:val="50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8"/>
          <w:sz w:val="50"/>
          <w:szCs w:val="50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8"/>
          <w:sz w:val="50"/>
          <w:szCs w:val="50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8"/>
          <w:sz w:val="50"/>
          <w:szCs w:val="50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0"/>
          <w:szCs w:val="50"/>
        </w:rPr>
      </w:r>
    </w:p>
    <w:p>
      <w:pPr>
        <w:rPr>
          <w:rFonts w:cs="Lucida Sans Unicode" w:hAnsi="Lucida Sans Unicode" w:eastAsia="Lucida Sans Unicode" w:ascii="Lucida Sans Unicode"/>
          <w:sz w:val="42"/>
          <w:szCs w:val="42"/>
        </w:rPr>
        <w:jc w:val="left"/>
        <w:spacing w:lineRule="exact" w:line="50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7"/>
          <w:sz w:val="42"/>
          <w:szCs w:val="42"/>
        </w:rPr>
        <w:t>◦</w:t>
      </w:r>
      <w:r>
        <w:rPr>
          <w:rFonts w:cs="Verdana" w:hAnsi="Verdana" w:eastAsia="Verdana" w:ascii="Verdana"/>
          <w:color w:val="2CA1BE"/>
          <w:spacing w:val="64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aw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7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rds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7"/>
          <w:sz w:val="42"/>
          <w:szCs w:val="42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hon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7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rs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2"/>
          <w:szCs w:val="42"/>
        </w:rPr>
      </w:r>
    </w:p>
    <w:p>
      <w:pPr>
        <w:rPr>
          <w:rFonts w:cs="Lucida Sans Unicode" w:hAnsi="Lucida Sans Unicode" w:eastAsia="Lucida Sans Unicode" w:ascii="Lucida Sans Unicode"/>
          <w:sz w:val="42"/>
          <w:szCs w:val="42"/>
        </w:rPr>
        <w:jc w:val="left"/>
        <w:spacing w:lineRule="exact" w:line="50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7"/>
          <w:sz w:val="42"/>
          <w:szCs w:val="42"/>
        </w:rPr>
        <w:t>◦</w:t>
      </w:r>
      <w:r>
        <w:rPr>
          <w:rFonts w:cs="Verdana" w:hAnsi="Verdana" w:eastAsia="Verdana" w:ascii="Verdana"/>
          <w:color w:val="2CA1BE"/>
          <w:spacing w:val="64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7"/>
          <w:sz w:val="42"/>
          <w:szCs w:val="42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ade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7"/>
          <w:sz w:val="42"/>
          <w:szCs w:val="42"/>
        </w:rPr>
        <w:t>m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7"/>
          <w:sz w:val="42"/>
          <w:szCs w:val="42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/p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7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7"/>
          <w:sz w:val="42"/>
          <w:szCs w:val="42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7"/>
          <w:sz w:val="42"/>
          <w:szCs w:val="42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sional</w:t>
      </w:r>
      <w:r>
        <w:rPr>
          <w:rFonts w:cs="Lucida Sans Unicode" w:hAnsi="Lucida Sans Unicode" w:eastAsia="Lucida Sans Unicode" w:ascii="Lucida Sans Unicode"/>
          <w:color w:val="000000"/>
          <w:spacing w:val="8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affil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7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ations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2"/>
          <w:szCs w:val="42"/>
        </w:rPr>
      </w:r>
    </w:p>
    <w:p>
      <w:pPr>
        <w:rPr>
          <w:rFonts w:cs="Lucida Sans Unicode" w:hAnsi="Lucida Sans Unicode" w:eastAsia="Lucida Sans Unicode" w:ascii="Lucida Sans Unicode"/>
          <w:sz w:val="42"/>
          <w:szCs w:val="42"/>
        </w:rPr>
        <w:jc w:val="left"/>
        <w:spacing w:lineRule="exact" w:line="50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7"/>
          <w:sz w:val="42"/>
          <w:szCs w:val="42"/>
        </w:rPr>
        <w:t>◦</w:t>
      </w:r>
      <w:r>
        <w:rPr>
          <w:rFonts w:cs="Verdana" w:hAnsi="Verdana" w:eastAsia="Verdana" w:ascii="Verdana"/>
          <w:color w:val="2CA1BE"/>
          <w:spacing w:val="64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pres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7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ntations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2"/>
          <w:szCs w:val="42"/>
        </w:rPr>
      </w:r>
    </w:p>
    <w:p>
      <w:pPr>
        <w:rPr>
          <w:rFonts w:cs="Lucida Sans Unicode" w:hAnsi="Lucida Sans Unicode" w:eastAsia="Lucida Sans Unicode" w:ascii="Lucida Sans Unicode"/>
          <w:sz w:val="42"/>
          <w:szCs w:val="42"/>
        </w:rPr>
        <w:jc w:val="left"/>
        <w:spacing w:lineRule="exact" w:line="50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7"/>
          <w:sz w:val="42"/>
          <w:szCs w:val="42"/>
        </w:rPr>
        <w:t>◦</w:t>
      </w:r>
      <w:r>
        <w:rPr>
          <w:rFonts w:cs="Verdana" w:hAnsi="Verdana" w:eastAsia="Verdana" w:ascii="Verdana"/>
          <w:color w:val="2CA1BE"/>
          <w:spacing w:val="64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publ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7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7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ti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7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ns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2"/>
          <w:szCs w:val="42"/>
        </w:rPr>
      </w:r>
    </w:p>
    <w:p>
      <w:pPr>
        <w:rPr>
          <w:rFonts w:cs="Lucida Sans Unicode" w:hAnsi="Lucida Sans Unicode" w:eastAsia="Lucida Sans Unicode" w:ascii="Lucida Sans Unicode"/>
          <w:sz w:val="42"/>
          <w:szCs w:val="42"/>
        </w:rPr>
        <w:jc w:val="left"/>
        <w:spacing w:lineRule="exact" w:line="50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7"/>
          <w:sz w:val="42"/>
          <w:szCs w:val="42"/>
        </w:rPr>
        <w:t>◦</w:t>
      </w:r>
      <w:r>
        <w:rPr>
          <w:rFonts w:cs="Verdana" w:hAnsi="Verdana" w:eastAsia="Verdana" w:ascii="Verdana"/>
          <w:color w:val="2CA1BE"/>
          <w:spacing w:val="64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leadersh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7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roles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if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not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7"/>
          <w:sz w:val="42"/>
          <w:szCs w:val="42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ready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7"/>
          <w:sz w:val="42"/>
          <w:szCs w:val="42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7"/>
          <w:sz w:val="42"/>
          <w:szCs w:val="42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uded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in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7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xp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7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7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ence.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2"/>
          <w:szCs w:val="42"/>
        </w:rPr>
      </w:r>
    </w:p>
    <w:p>
      <w:pPr>
        <w:rPr>
          <w:rFonts w:cs="Lucida Sans Unicode" w:hAnsi="Lucida Sans Unicode" w:eastAsia="Lucida Sans Unicode" w:ascii="Lucida Sans Unicode"/>
          <w:sz w:val="42"/>
          <w:szCs w:val="42"/>
        </w:rPr>
        <w:jc w:val="left"/>
        <w:spacing w:before="14" w:lineRule="auto" w:line="168"/>
        <w:ind w:left="1844" w:right="1247" w:hanging="360"/>
      </w:pPr>
      <w:r>
        <w:rPr>
          <w:rFonts w:cs="Verdana" w:hAnsi="Verdana" w:eastAsia="Verdana" w:ascii="Verdana"/>
          <w:color w:val="2CA1BE"/>
          <w:spacing w:val="0"/>
          <w:w w:val="100"/>
          <w:sz w:val="42"/>
          <w:szCs w:val="42"/>
        </w:rPr>
        <w:t>◦</w:t>
      </w:r>
      <w:r>
        <w:rPr>
          <w:rFonts w:cs="Verdana" w:hAnsi="Verdana" w:eastAsia="Verdana" w:ascii="Verdana"/>
          <w:color w:val="2CA1BE"/>
          <w:spacing w:val="64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vol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2"/>
          <w:szCs w:val="42"/>
        </w:rPr>
        <w:t>m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ent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in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m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2"/>
          <w:szCs w:val="42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us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2"/>
          <w:szCs w:val="42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ubs/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cti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ities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ot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2"/>
          <w:szCs w:val="42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ready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2"/>
          <w:szCs w:val="42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uded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in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xp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ence.</w:t>
      </w:r>
    </w:p>
    <w:p>
      <w:pPr>
        <w:rPr>
          <w:rFonts w:cs="Lucida Sans Unicode" w:hAnsi="Lucida Sans Unicode" w:eastAsia="Lucida Sans Unicode" w:ascii="Lucida Sans Unicode"/>
          <w:sz w:val="42"/>
          <w:szCs w:val="42"/>
        </w:rPr>
        <w:jc w:val="left"/>
        <w:spacing w:lineRule="exact" w:line="56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7"/>
          <w:sz w:val="42"/>
          <w:szCs w:val="42"/>
        </w:rPr>
        <w:t>◦</w:t>
      </w:r>
      <w:r>
        <w:rPr>
          <w:rFonts w:cs="Verdana" w:hAnsi="Verdana" w:eastAsia="Verdana" w:ascii="Verdana"/>
          <w:color w:val="2CA1BE"/>
          <w:spacing w:val="64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co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7"/>
          <w:sz w:val="42"/>
          <w:szCs w:val="42"/>
        </w:rPr>
        <w:t>m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7"/>
          <w:sz w:val="42"/>
          <w:szCs w:val="42"/>
        </w:rPr>
        <w:t>m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un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7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ty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7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7"/>
          <w:sz w:val="42"/>
          <w:szCs w:val="42"/>
        </w:rPr>
        <w:t>u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nt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7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7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w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7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rk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if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not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al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7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7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ady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7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7"/>
          <w:sz w:val="42"/>
          <w:szCs w:val="42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7"/>
          <w:sz w:val="42"/>
          <w:szCs w:val="42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ud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7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7"/>
          <w:sz w:val="42"/>
          <w:szCs w:val="42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2"/>
          <w:szCs w:val="42"/>
        </w:rPr>
      </w:r>
    </w:p>
    <w:p>
      <w:pPr>
        <w:rPr>
          <w:sz w:val="13"/>
          <w:szCs w:val="13"/>
        </w:rPr>
        <w:jc w:val="left"/>
        <w:spacing w:before="1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44"/>
          <w:szCs w:val="44"/>
        </w:rPr>
        <w:tabs>
          <w:tab w:pos="1440" w:val="left"/>
        </w:tabs>
        <w:jc w:val="both"/>
        <w:spacing w:lineRule="auto" w:line="171"/>
        <w:ind w:left="1440" w:right="720" w:hanging="403"/>
        <w:sectPr>
          <w:pgMar w:header="569" w:footer="1267" w:top="1900" w:bottom="280" w:left="0" w:right="460"/>
          <w:headerReference w:type="default" r:id="rId39"/>
          <w:footerReference w:type="default" r:id="rId40"/>
          <w:pgSz w:w="14400" w:h="10800" w:orient="landscape"/>
        </w:sectPr>
      </w:pPr>
      <w:r>
        <w:rPr>
          <w:rFonts w:cs="Wingdings 3" w:hAnsi="Wingdings 3" w:eastAsia="Wingdings 3" w:ascii="Wingdings 3"/>
          <w:color w:val="2CA1BE"/>
          <w:spacing w:val="0"/>
          <w:w w:val="100"/>
          <w:sz w:val="34"/>
          <w:szCs w:val="34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4"/>
          <w:szCs w:val="34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4"/>
          <w:szCs w:val="34"/>
        </w:rPr>
        <w:tab/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4"/>
          <w:szCs w:val="34"/>
        </w:rPr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Name</w:t>
      </w:r>
      <w:r>
        <w:rPr>
          <w:rFonts w:cs="Lucida Sans Unicode" w:hAnsi="Lucida Sans Unicode" w:eastAsia="Lucida Sans Unicode" w:ascii="Lucida Sans Unicode"/>
          <w:color w:val="000000"/>
          <w:spacing w:val="-14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this</w:t>
      </w:r>
      <w:r>
        <w:rPr>
          <w:rFonts w:cs="Lucida Sans Unicode" w:hAnsi="Lucida Sans Unicode" w:eastAsia="Lucida Sans Unicode" w:ascii="Lucida Sans Unicode"/>
          <w:color w:val="000000"/>
          <w:spacing w:val="-9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secti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-15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50"/>
          <w:szCs w:val="50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50"/>
          <w:szCs w:val="50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50"/>
          <w:szCs w:val="50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50"/>
          <w:szCs w:val="50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50"/>
          <w:szCs w:val="50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at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sz w:val="50"/>
          <w:szCs w:val="50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6"/>
          <w:w w:val="100"/>
          <w:sz w:val="50"/>
          <w:szCs w:val="50"/>
        </w:rPr>
        <w:t>y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,</w:t>
      </w:r>
      <w:r>
        <w:rPr>
          <w:rFonts w:cs="Lucida Sans Unicode" w:hAnsi="Lucida Sans Unicode" w:eastAsia="Lucida Sans Unicode" w:ascii="Lucida Sans Unicode"/>
          <w:color w:val="000000"/>
          <w:spacing w:val="-45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based</w:t>
      </w:r>
      <w:r>
        <w:rPr>
          <w:rFonts w:cs="Lucida Sans Unicode" w:hAnsi="Lucida Sans Unicode" w:eastAsia="Lucida Sans Unicode" w:ascii="Lucida Sans Unicode"/>
          <w:color w:val="000000"/>
          <w:spacing w:val="-14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on</w:t>
      </w:r>
      <w:r>
        <w:rPr>
          <w:rFonts w:cs="Lucida Sans Unicode" w:hAnsi="Lucida Sans Unicode" w:eastAsia="Lucida Sans Unicode" w:ascii="Lucida Sans Unicode"/>
          <w:color w:val="000000"/>
          <w:spacing w:val="-6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what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y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0"/>
          <w:szCs w:val="50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u</w:t>
      </w:r>
      <w:r>
        <w:rPr>
          <w:rFonts w:cs="Lucida Sans Unicode" w:hAnsi="Lucida Sans Unicode" w:eastAsia="Lucida Sans Unicode" w:ascii="Lucida Sans Unicode"/>
          <w:color w:val="000000"/>
          <w:spacing w:val="-14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0"/>
          <w:szCs w:val="50"/>
        </w:rPr>
        <w:t>include</w:t>
      </w:r>
      <w:r>
        <w:rPr>
          <w:rFonts w:cs="Lucida Sans Unicode" w:hAnsi="Lucida Sans Unicode" w:eastAsia="Lucida Sans Unicode" w:ascii="Lucida Sans Unicode"/>
          <w:color w:val="000000"/>
          <w:spacing w:val="-16"/>
          <w:w w:val="100"/>
          <w:sz w:val="50"/>
          <w:szCs w:val="50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(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4"/>
          <w:szCs w:val="44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.e.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Pro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es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4"/>
          <w:szCs w:val="44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ional</w:t>
      </w:r>
      <w:r>
        <w:rPr>
          <w:rFonts w:cs="Lucida Sans Unicode" w:hAnsi="Lucida Sans Unicode" w:eastAsia="Lucida Sans Unicode" w:ascii="Lucida Sans Unicode"/>
          <w:color w:val="000000"/>
          <w:spacing w:val="-19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4"/>
          <w:szCs w:val="44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filiati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ns,</w:t>
      </w:r>
      <w:r>
        <w:rPr>
          <w:rFonts w:cs="Lucida Sans Unicode" w:hAnsi="Lucida Sans Unicode" w:eastAsia="Lucida Sans Unicode" w:ascii="Lucida Sans Unicode"/>
          <w:color w:val="000000"/>
          <w:spacing w:val="-14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Commu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4"/>
          <w:szCs w:val="44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ity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In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4"/>
          <w:szCs w:val="44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olvemen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4"/>
          <w:szCs w:val="44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,</w:t>
      </w:r>
      <w:r>
        <w:rPr>
          <w:rFonts w:cs="Lucida Sans Unicode" w:hAnsi="Lucida Sans Unicode" w:eastAsia="Lucida Sans Unicode" w:ascii="Lucida Sans Unicode"/>
          <w:color w:val="000000"/>
          <w:spacing w:val="-20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4"/>
          <w:szCs w:val="44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eader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hip</w:t>
      </w:r>
      <w:r>
        <w:rPr>
          <w:rFonts w:cs="Lucida Sans Unicode" w:hAnsi="Lucida Sans Unicode" w:eastAsia="Lucida Sans Unicode" w:ascii="Lucida Sans Unicode"/>
          <w:color w:val="000000"/>
          <w:spacing w:val="-18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4"/>
          <w:szCs w:val="44"/>
        </w:rPr>
        <w:t>x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perience,</w:t>
      </w:r>
      <w:r>
        <w:rPr>
          <w:rFonts w:cs="Lucida Sans Unicode" w:hAnsi="Lucida Sans Unicode" w:eastAsia="Lucida Sans Unicode" w:ascii="Lucida Sans Unicode"/>
          <w:color w:val="000000"/>
          <w:spacing w:val="-18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H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on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rs,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4"/>
          <w:szCs w:val="44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c.)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8" w:lineRule="exact" w:line="220"/>
      </w:pPr>
      <w:r>
        <w:rPr>
          <w:sz w:val="22"/>
          <w:szCs w:val="22"/>
        </w:rPr>
      </w:r>
    </w:p>
    <w:p>
      <w:pPr>
        <w:rPr>
          <w:rFonts w:cs="Lucida Sans Unicode" w:hAnsi="Lucida Sans Unicode" w:eastAsia="Lucida Sans Unicode" w:ascii="Lucida Sans Unicode"/>
          <w:sz w:val="42"/>
          <w:szCs w:val="42"/>
        </w:rPr>
        <w:jc w:val="left"/>
        <w:spacing w:lineRule="exact" w:line="50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4"/>
          <w:sz w:val="29"/>
          <w:szCs w:val="29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4"/>
          <w:sz w:val="29"/>
          <w:szCs w:val="29"/>
        </w:rPr>
        <w:t>  </w:t>
      </w:r>
      <w:r>
        <w:rPr>
          <w:rFonts w:cs="Times New Roman" w:hAnsi="Times New Roman" w:eastAsia="Times New Roman" w:ascii="Times New Roman"/>
          <w:color w:val="2CA1BE"/>
          <w:spacing w:val="37"/>
          <w:w w:val="100"/>
          <w:position w:val="4"/>
          <w:sz w:val="29"/>
          <w:szCs w:val="29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K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4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ep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4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it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short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4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nd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sw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4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4"/>
          <w:sz w:val="42"/>
          <w:szCs w:val="42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!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7"/>
          <w:w w:val="100"/>
          <w:position w:val="4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4"/>
          <w:sz w:val="42"/>
          <w:szCs w:val="42"/>
        </w:rPr>
        <w:t>B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4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4"/>
          <w:sz w:val="42"/>
          <w:szCs w:val="42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4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4"/>
          <w:sz w:val="42"/>
          <w:szCs w:val="42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4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4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,</w:t>
      </w:r>
      <w:r>
        <w:rPr>
          <w:rFonts w:cs="Lucida Sans Unicode" w:hAnsi="Lucida Sans Unicode" w:eastAsia="Lucida Sans Unicode" w:ascii="Lucida Sans Unicode"/>
          <w:color w:val="000000"/>
          <w:spacing w:val="-9"/>
          <w:w w:val="100"/>
          <w:position w:val="4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4"/>
          <w:sz w:val="42"/>
          <w:szCs w:val="42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position w:val="4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make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4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ev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4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ry</w:t>
      </w:r>
      <w:r>
        <w:rPr>
          <w:rFonts w:cs="Lucida Sans Unicode" w:hAnsi="Lucida Sans Unicode" w:eastAsia="Lucida Sans Unicode" w:ascii="Lucida Sans Unicode"/>
          <w:color w:val="000000"/>
          <w:spacing w:val="4"/>
          <w:w w:val="100"/>
          <w:position w:val="4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4"/>
          <w:sz w:val="42"/>
          <w:szCs w:val="42"/>
        </w:rPr>
        <w:t>word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2"/>
          <w:szCs w:val="42"/>
        </w:rPr>
      </w:r>
    </w:p>
    <w:p>
      <w:pPr>
        <w:rPr>
          <w:rFonts w:cs="Lucida Sans Unicode" w:hAnsi="Lucida Sans Unicode" w:eastAsia="Lucida Sans Unicode" w:ascii="Lucida Sans Unicode"/>
          <w:sz w:val="42"/>
          <w:szCs w:val="42"/>
        </w:rPr>
        <w:jc w:val="left"/>
        <w:spacing w:lineRule="exact" w:line="44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count.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42"/>
          <w:szCs w:val="42"/>
        </w:rPr>
      </w:r>
    </w:p>
    <w:p>
      <w:pPr>
        <w:rPr>
          <w:sz w:val="26"/>
          <w:szCs w:val="26"/>
        </w:rPr>
        <w:jc w:val="left"/>
        <w:spacing w:before="4" w:lineRule="exact" w:line="260"/>
      </w:pPr>
      <w:r>
        <w:rPr>
          <w:sz w:val="26"/>
          <w:szCs w:val="26"/>
        </w:rPr>
      </w:r>
    </w:p>
    <w:p>
      <w:pPr>
        <w:rPr>
          <w:rFonts w:cs="Lucida Sans Unicode" w:hAnsi="Lucida Sans Unicode" w:eastAsia="Lucida Sans Unicode" w:ascii="Lucida Sans Unicode"/>
          <w:sz w:val="42"/>
          <w:szCs w:val="42"/>
        </w:rPr>
        <w:tabs>
          <w:tab w:pos="1440" w:val="left"/>
        </w:tabs>
        <w:jc w:val="left"/>
        <w:spacing w:lineRule="auto" w:line="150"/>
        <w:ind w:left="1440" w:right="711" w:hanging="403"/>
      </w:pPr>
      <w:r>
        <w:rPr>
          <w:rFonts w:cs="Wingdings 3" w:hAnsi="Wingdings 3" w:eastAsia="Wingdings 3" w:ascii="Wingdings 3"/>
          <w:color w:val="2CA1BE"/>
          <w:spacing w:val="0"/>
          <w:w w:val="100"/>
          <w:sz w:val="29"/>
          <w:szCs w:val="29"/>
        </w:rPr>
      </w:r>
      <w:r>
        <w:rPr>
          <w:rFonts w:cs="Wingdings 3" w:hAnsi="Wingdings 3" w:eastAsia="Wingdings 3" w:ascii="Wingdings 3"/>
          <w:color w:val="2CA1BE"/>
          <w:spacing w:val="-287"/>
          <w:w w:val="100"/>
          <w:sz w:val="29"/>
          <w:szCs w:val="29"/>
        </w:rPr>
      </w:r>
      <w:r>
        <w:rPr>
          <w:rFonts w:cs="Times New Roman" w:hAnsi="Times New Roman" w:eastAsia="Times New Roman" w:ascii="Times New Roman"/>
          <w:color w:val="2CA1BE"/>
          <w:spacing w:val="-287"/>
          <w:w w:val="100"/>
          <w:sz w:val="29"/>
          <w:szCs w:val="29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29"/>
          <w:szCs w:val="29"/>
        </w:rPr>
        <w:tab/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29"/>
          <w:szCs w:val="29"/>
        </w:rPr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Cust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mize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y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ur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resume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each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sition</w:t>
      </w:r>
      <w:r>
        <w:rPr>
          <w:rFonts w:cs="Lucida Sans Unicode" w:hAnsi="Lucida Sans Unicode" w:eastAsia="Lucida Sans Unicode" w:ascii="Lucida Sans Unicode"/>
          <w:color w:val="000000"/>
          <w:spacing w:val="4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to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wh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ch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y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u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app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y;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make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sure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y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requ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red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or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pre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2"/>
          <w:szCs w:val="42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erred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skil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2"/>
          <w:szCs w:val="42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s/qu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fic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tions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stand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out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&amp;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h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ig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h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ght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y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ur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2"/>
          <w:szCs w:val="42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rengths.</w:t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rFonts w:cs="Lucida Sans Unicode" w:hAnsi="Lucida Sans Unicode" w:eastAsia="Lucida Sans Unicode" w:ascii="Lucida Sans Unicode"/>
          <w:sz w:val="42"/>
          <w:szCs w:val="42"/>
        </w:rPr>
        <w:jc w:val="left"/>
        <w:spacing w:lineRule="exact" w:line="60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2"/>
          <w:sz w:val="29"/>
          <w:szCs w:val="29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2"/>
          <w:sz w:val="29"/>
          <w:szCs w:val="29"/>
        </w:rPr>
        <w:t>  </w:t>
      </w:r>
      <w:r>
        <w:rPr>
          <w:rFonts w:cs="Times New Roman" w:hAnsi="Times New Roman" w:eastAsia="Times New Roman" w:ascii="Times New Roman"/>
          <w:color w:val="2CA1BE"/>
          <w:spacing w:val="37"/>
          <w:w w:val="100"/>
          <w:position w:val="2"/>
          <w:sz w:val="29"/>
          <w:szCs w:val="29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U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2"/>
          <w:sz w:val="42"/>
          <w:szCs w:val="42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2"/>
          <w:sz w:val="42"/>
          <w:szCs w:val="42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2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2"/>
          <w:sz w:val="42"/>
          <w:szCs w:val="42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2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2"/>
          <w:sz w:val="42"/>
          <w:szCs w:val="42"/>
        </w:rPr>
        <w:t>g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2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ap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2"/>
          <w:sz w:val="42"/>
          <w:szCs w:val="42"/>
        </w:rPr>
        <w:t>h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ic</w:t>
      </w:r>
      <w:r>
        <w:rPr>
          <w:rFonts w:cs="Lucida Sans Unicode" w:hAnsi="Lucida Sans Unicode" w:eastAsia="Lucida Sans Unicode" w:ascii="Lucida Sans Unicode"/>
          <w:color w:val="000000"/>
          <w:spacing w:val="-9"/>
          <w:w w:val="100"/>
          <w:position w:val="2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2"/>
          <w:sz w:val="42"/>
          <w:szCs w:val="42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2"/>
          <w:sz w:val="42"/>
          <w:szCs w:val="42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2"/>
          <w:sz w:val="42"/>
          <w:szCs w:val="42"/>
        </w:rPr>
        <w:t>y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2"/>
          <w:sz w:val="42"/>
          <w:szCs w:val="42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7"/>
          <w:w w:val="100"/>
          <w:position w:val="2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,</w:t>
      </w:r>
      <w:r>
        <w:rPr>
          <w:rFonts w:cs="Lucida Sans Unicode" w:hAnsi="Lucida Sans Unicode" w:eastAsia="Lucida Sans Unicode" w:ascii="Lucida Sans Unicode"/>
          <w:color w:val="000000"/>
          <w:spacing w:val="-6"/>
          <w:w w:val="100"/>
          <w:position w:val="2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not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com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2"/>
          <w:sz w:val="42"/>
          <w:szCs w:val="42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lete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2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2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nt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2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2"/>
          <w:sz w:val="42"/>
          <w:szCs w:val="42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2"/>
          <w:sz w:val="42"/>
          <w:szCs w:val="42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.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7"/>
          <w:w w:val="100"/>
          <w:position w:val="2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2"/>
          <w:sz w:val="42"/>
          <w:szCs w:val="42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imi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2"/>
          <w:sz w:val="42"/>
          <w:szCs w:val="42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ate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2"/>
          <w:szCs w:val="42"/>
        </w:rPr>
      </w:r>
    </w:p>
    <w:p>
      <w:pPr>
        <w:rPr>
          <w:rFonts w:cs="Lucida Sans Unicode" w:hAnsi="Lucida Sans Unicode" w:eastAsia="Lucida Sans Unicode" w:ascii="Lucida Sans Unicode"/>
          <w:sz w:val="42"/>
          <w:szCs w:val="42"/>
        </w:rPr>
        <w:jc w:val="left"/>
        <w:spacing w:lineRule="exact" w:line="44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m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0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st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spacing w:val="2"/>
          <w:w w:val="100"/>
          <w:position w:val="10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tic</w:t>
      </w:r>
      <w:r>
        <w:rPr>
          <w:rFonts w:cs="Lucida Sans Unicode" w:hAnsi="Lucida Sans Unicode" w:eastAsia="Lucida Sans Unicode" w:ascii="Lucida Sans Unicode"/>
          <w:spacing w:val="2"/>
          <w:w w:val="100"/>
          <w:position w:val="10"/>
          <w:sz w:val="42"/>
          <w:szCs w:val="42"/>
        </w:rPr>
        <w:t>l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es</w:t>
      </w:r>
      <w:r>
        <w:rPr>
          <w:rFonts w:cs="Lucida Sans Unicode" w:hAnsi="Lucida Sans Unicode" w:eastAsia="Lucida Sans Unicode" w:ascii="Lucida Sans Unicode"/>
          <w:spacing w:val="2"/>
          <w:w w:val="100"/>
          <w:position w:val="1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l</w:t>
      </w:r>
      <w:r>
        <w:rPr>
          <w:rFonts w:cs="Lucida Sans Unicode" w:hAnsi="Lucida Sans Unicode" w:eastAsia="Lucida Sans Unicode" w:ascii="Lucida Sans Unicode"/>
          <w:spacing w:val="2"/>
          <w:w w:val="100"/>
          <w:position w:val="10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ke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“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0"/>
          <w:sz w:val="42"/>
          <w:szCs w:val="42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he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10"/>
          <w:sz w:val="42"/>
          <w:szCs w:val="42"/>
        </w:rPr>
        <w:t>”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,</w:t>
      </w:r>
      <w:r>
        <w:rPr>
          <w:rFonts w:cs="Lucida Sans Unicode" w:hAnsi="Lucida Sans Unicode" w:eastAsia="Lucida Sans Unicode" w:ascii="Lucida Sans Unicode"/>
          <w:spacing w:val="5"/>
          <w:w w:val="100"/>
          <w:position w:val="1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“a”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10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nd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“an”.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42"/>
          <w:szCs w:val="42"/>
        </w:rPr>
      </w:r>
    </w:p>
    <w:p>
      <w:pPr>
        <w:rPr>
          <w:rFonts w:cs="Lucida Sans Unicode" w:hAnsi="Lucida Sans Unicode" w:eastAsia="Lucida Sans Unicode" w:ascii="Lucida Sans Unicode"/>
          <w:sz w:val="42"/>
          <w:szCs w:val="42"/>
        </w:rPr>
        <w:jc w:val="left"/>
        <w:spacing w:before="89" w:lineRule="exact" w:line="60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2"/>
          <w:sz w:val="29"/>
          <w:szCs w:val="29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2"/>
          <w:sz w:val="29"/>
          <w:szCs w:val="29"/>
        </w:rPr>
        <w:t>  </w:t>
      </w:r>
      <w:r>
        <w:rPr>
          <w:rFonts w:cs="Times New Roman" w:hAnsi="Times New Roman" w:eastAsia="Times New Roman" w:ascii="Times New Roman"/>
          <w:color w:val="2CA1BE"/>
          <w:spacing w:val="37"/>
          <w:w w:val="100"/>
          <w:position w:val="2"/>
          <w:sz w:val="29"/>
          <w:szCs w:val="29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2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2"/>
          <w:sz w:val="42"/>
          <w:szCs w:val="42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2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id</w:t>
      </w:r>
      <w:r>
        <w:rPr>
          <w:rFonts w:cs="Lucida Sans Unicode" w:hAnsi="Lucida Sans Unicode" w:eastAsia="Lucida Sans Unicode" w:ascii="Lucida Sans Unicode"/>
          <w:color w:val="000000"/>
          <w:spacing w:val="-10"/>
          <w:w w:val="100"/>
          <w:position w:val="2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2"/>
          <w:sz w:val="42"/>
          <w:szCs w:val="42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2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2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2"/>
          <w:sz w:val="42"/>
          <w:szCs w:val="42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2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2"/>
          <w:sz w:val="42"/>
          <w:szCs w:val="42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al</w:t>
      </w:r>
      <w:r>
        <w:rPr>
          <w:rFonts w:cs="Lucida Sans Unicode" w:hAnsi="Lucida Sans Unicode" w:eastAsia="Lucida Sans Unicode" w:ascii="Lucida Sans Unicode"/>
          <w:color w:val="000000"/>
          <w:spacing w:val="-9"/>
          <w:w w:val="100"/>
          <w:position w:val="2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2"/>
          <w:sz w:val="42"/>
          <w:szCs w:val="42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2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2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2"/>
          <w:sz w:val="42"/>
          <w:szCs w:val="42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ou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2"/>
          <w:sz w:val="42"/>
          <w:szCs w:val="42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6"/>
          <w:w w:val="100"/>
          <w:position w:val="2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l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2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ke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position w:val="2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“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2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”,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2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“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2"/>
          <w:sz w:val="42"/>
          <w:szCs w:val="42"/>
        </w:rPr>
        <w:t>m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e”</w:t>
      </w:r>
      <w:r>
        <w:rPr>
          <w:rFonts w:cs="Lucida Sans Unicode" w:hAnsi="Lucida Sans Unicode" w:eastAsia="Lucida Sans Unicode" w:ascii="Lucida Sans Unicode"/>
          <w:color w:val="000000"/>
          <w:spacing w:val="4"/>
          <w:w w:val="100"/>
          <w:position w:val="2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2"/>
          <w:sz w:val="42"/>
          <w:szCs w:val="42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2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“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2"/>
          <w:sz w:val="42"/>
          <w:szCs w:val="42"/>
        </w:rPr>
        <w:t>m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y”</w:t>
      </w:r>
      <w:r>
        <w:rPr>
          <w:rFonts w:cs="Lucida Sans Unicode" w:hAnsi="Lucida Sans Unicode" w:eastAsia="Lucida Sans Unicode" w:ascii="Lucida Sans Unicode"/>
          <w:color w:val="000000"/>
          <w:spacing w:val="4"/>
          <w:w w:val="100"/>
          <w:position w:val="2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to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2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ea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2"/>
          <w:sz w:val="42"/>
          <w:szCs w:val="42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2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2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2"/>
          <w:szCs w:val="42"/>
        </w:rPr>
      </w:r>
    </w:p>
    <w:p>
      <w:pPr>
        <w:rPr>
          <w:rFonts w:cs="Lucida Sans Unicode" w:hAnsi="Lucida Sans Unicode" w:eastAsia="Lucida Sans Unicode" w:ascii="Lucida Sans Unicode"/>
          <w:sz w:val="42"/>
          <w:szCs w:val="42"/>
        </w:rPr>
        <w:jc w:val="left"/>
        <w:spacing w:lineRule="exact" w:line="44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p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0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10"/>
          <w:sz w:val="42"/>
          <w:szCs w:val="42"/>
        </w:rPr>
        <w:t>c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10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p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0"/>
          <w:sz w:val="42"/>
          <w:szCs w:val="42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ion</w:t>
      </w:r>
      <w:r>
        <w:rPr>
          <w:rFonts w:cs="Lucida Sans Unicode" w:hAnsi="Lucida Sans Unicode" w:eastAsia="Lucida Sans Unicode" w:ascii="Lucida Sans Unicode"/>
          <w:spacing w:val="4"/>
          <w:w w:val="100"/>
          <w:position w:val="1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10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f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0"/>
          <w:sz w:val="42"/>
          <w:szCs w:val="42"/>
        </w:rPr>
        <w:t>b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j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0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ctiv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10"/>
          <w:sz w:val="42"/>
          <w:szCs w:val="42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t</w:t>
      </w:r>
      <w:r>
        <w:rPr>
          <w:rFonts w:cs="Lucida Sans Unicode" w:hAnsi="Lucida Sans Unicode" w:eastAsia="Lucida Sans Unicode" w:ascii="Lucida Sans Unicode"/>
          <w:spacing w:val="-3"/>
          <w:w w:val="100"/>
          <w:position w:val="10"/>
          <w:sz w:val="42"/>
          <w:szCs w:val="42"/>
        </w:rPr>
        <w:t>y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0"/>
          <w:sz w:val="42"/>
          <w:szCs w:val="42"/>
        </w:rPr>
        <w:t>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42"/>
          <w:szCs w:val="42"/>
        </w:rPr>
      </w:r>
    </w:p>
    <w:p>
      <w:pPr>
        <w:rPr>
          <w:sz w:val="26"/>
          <w:szCs w:val="26"/>
        </w:rPr>
        <w:jc w:val="left"/>
        <w:spacing w:before="5" w:lineRule="exact" w:line="260"/>
      </w:pPr>
      <w:r>
        <w:rPr>
          <w:sz w:val="26"/>
          <w:szCs w:val="26"/>
        </w:rPr>
      </w:r>
    </w:p>
    <w:p>
      <w:pPr>
        <w:rPr>
          <w:rFonts w:cs="Lucida Sans Unicode" w:hAnsi="Lucida Sans Unicode" w:eastAsia="Lucida Sans Unicode" w:ascii="Lucida Sans Unicode"/>
          <w:sz w:val="44"/>
          <w:szCs w:val="44"/>
        </w:rPr>
        <w:tabs>
          <w:tab w:pos="1440" w:val="left"/>
        </w:tabs>
        <w:jc w:val="left"/>
        <w:spacing w:lineRule="auto" w:line="150"/>
        <w:ind w:left="1440" w:right="762" w:hanging="403"/>
      </w:pPr>
      <w:r>
        <w:rPr>
          <w:rFonts w:cs="Wingdings 3" w:hAnsi="Wingdings 3" w:eastAsia="Wingdings 3" w:ascii="Wingdings 3"/>
          <w:color w:val="2CA1BE"/>
          <w:spacing w:val="0"/>
          <w:w w:val="100"/>
          <w:sz w:val="30"/>
          <w:szCs w:val="30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0"/>
          <w:szCs w:val="30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0"/>
          <w:szCs w:val="30"/>
        </w:rPr>
        <w:tab/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0"/>
          <w:szCs w:val="30"/>
        </w:rPr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Any</w:t>
      </w:r>
      <w:r>
        <w:rPr>
          <w:rFonts w:cs="Lucida Sans Unicode" w:hAnsi="Lucida Sans Unicode" w:eastAsia="Lucida Sans Unicode" w:ascii="Lucida Sans Unicode"/>
          <w:color w:val="000000"/>
          <w:spacing w:val="-10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4"/>
          <w:szCs w:val="44"/>
        </w:rPr>
        <w:t>u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rre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4"/>
          <w:szCs w:val="44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-15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si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ions</w:t>
      </w:r>
      <w:r>
        <w:rPr>
          <w:rFonts w:cs="Lucida Sans Unicode" w:hAnsi="Lucida Sans Unicode" w:eastAsia="Lucida Sans Unicode" w:ascii="Lucida Sans Unicode"/>
          <w:color w:val="000000"/>
          <w:spacing w:val="-11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should</w:t>
      </w:r>
      <w:r>
        <w:rPr>
          <w:rFonts w:cs="Lucida Sans Unicode" w:hAnsi="Lucida Sans Unicode" w:eastAsia="Lucida Sans Unicode" w:ascii="Lucida Sans Unicode"/>
          <w:color w:val="000000"/>
          <w:spacing w:val="-11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be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described</w:t>
      </w:r>
      <w:r>
        <w:rPr>
          <w:rFonts w:cs="Lucida Sans Unicode" w:hAnsi="Lucida Sans Unicode" w:eastAsia="Lucida Sans Unicode" w:ascii="Lucida Sans Unicode"/>
          <w:color w:val="000000"/>
          <w:spacing w:val="-15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in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present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tense.</w:t>
      </w:r>
      <w:r>
        <w:rPr>
          <w:rFonts w:cs="Lucida Sans Unicode" w:hAnsi="Lucida Sans Unicode" w:eastAsia="Lucida Sans Unicode" w:ascii="Lucida Sans Unicode"/>
          <w:color w:val="000000"/>
          <w:spacing w:val="-11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For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previous</w:t>
      </w:r>
      <w:r>
        <w:rPr>
          <w:rFonts w:cs="Lucida Sans Unicode" w:hAnsi="Lucida Sans Unicode" w:eastAsia="Lucida Sans Unicode" w:ascii="Lucida Sans Unicode"/>
          <w:color w:val="000000"/>
          <w:spacing w:val="-16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po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iti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4"/>
          <w:szCs w:val="44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ns,</w:t>
      </w:r>
      <w:r>
        <w:rPr>
          <w:rFonts w:cs="Lucida Sans Unicode" w:hAnsi="Lucida Sans Unicode" w:eastAsia="Lucida Sans Unicode" w:ascii="Lucida Sans Unicode"/>
          <w:color w:val="000000"/>
          <w:spacing w:val="-9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use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past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tense</w:t>
      </w:r>
      <w:r>
        <w:rPr>
          <w:rFonts w:cs="Lucida Sans Unicode" w:hAnsi="Lucida Sans Unicode" w:eastAsia="Lucida Sans Unicode" w:ascii="Lucida Sans Unicode"/>
          <w:color w:val="000000"/>
          <w:spacing w:val="-10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verbiage.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</w:r>
    </w:p>
    <w:p>
      <w:pPr>
        <w:rPr>
          <w:sz w:val="15"/>
          <w:szCs w:val="15"/>
        </w:rPr>
        <w:jc w:val="left"/>
        <w:spacing w:before="10" w:lineRule="exact" w:line="140"/>
      </w:pPr>
      <w:r>
        <w:rPr>
          <w:sz w:val="15"/>
          <w:szCs w:val="15"/>
        </w:rPr>
      </w:r>
    </w:p>
    <w:p>
      <w:pPr>
        <w:rPr>
          <w:rFonts w:cs="Lucida Sans Unicode" w:hAnsi="Lucida Sans Unicode" w:eastAsia="Lucida Sans Unicode" w:ascii="Lucida Sans Unicode"/>
          <w:sz w:val="42"/>
          <w:szCs w:val="42"/>
        </w:rPr>
        <w:jc w:val="left"/>
        <w:ind w:left="1037"/>
        <w:sectPr>
          <w:pgMar w:footer="1267" w:header="569" w:top="1900" w:bottom="280" w:left="0" w:right="460"/>
          <w:footerReference w:type="default" r:id="rId41"/>
          <w:pgSz w:w="14400" w:h="10800" w:orient="landscape"/>
        </w:sectPr>
      </w:pPr>
      <w:r>
        <w:rPr>
          <w:rFonts w:cs="Wingdings 3" w:hAnsi="Wingdings 3" w:eastAsia="Wingdings 3" w:ascii="Wingdings 3"/>
          <w:color w:val="2CA1BE"/>
          <w:spacing w:val="0"/>
          <w:w w:val="100"/>
          <w:sz w:val="29"/>
          <w:szCs w:val="29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29"/>
          <w:szCs w:val="29"/>
        </w:rPr>
        <w:t>  </w:t>
      </w:r>
      <w:r>
        <w:rPr>
          <w:rFonts w:cs="Times New Roman" w:hAnsi="Times New Roman" w:eastAsia="Times New Roman" w:ascii="Times New Roman"/>
          <w:color w:val="2CA1BE"/>
          <w:spacing w:val="37"/>
          <w:w w:val="100"/>
          <w:sz w:val="29"/>
          <w:szCs w:val="29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2"/>
          <w:szCs w:val="42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oof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d,</w:t>
      </w:r>
      <w:r>
        <w:rPr>
          <w:rFonts w:cs="Lucida Sans Unicode" w:hAnsi="Lucida Sans Unicode" w:eastAsia="Lucida Sans Unicode" w:ascii="Lucida Sans Unicode"/>
          <w:color w:val="000000"/>
          <w:spacing w:val="-12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2"/>
          <w:szCs w:val="42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ad,</w:t>
      </w:r>
      <w:r>
        <w:rPr>
          <w:rFonts w:cs="Lucida Sans Unicode" w:hAnsi="Lucida Sans Unicode" w:eastAsia="Lucida Sans Unicode" w:ascii="Lucida Sans Unicode"/>
          <w:color w:val="000000"/>
          <w:spacing w:val="-1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2"/>
          <w:szCs w:val="42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rea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!</w:t>
      </w:r>
    </w:p>
    <w:p>
      <w:pPr>
        <w:rPr>
          <w:sz w:val="20"/>
          <w:szCs w:val="20"/>
        </w:rPr>
        <w:jc w:val="left"/>
        <w:spacing w:lineRule="exact" w:line="200"/>
        <w:sectPr>
          <w:pgMar w:header="0" w:footer="0" w:top="980" w:bottom="280" w:left="2060" w:right="2060"/>
          <w:headerReference w:type="default" r:id="rId42"/>
          <w:footerReference w:type="default" r:id="rId43"/>
          <w:pgSz w:w="14400" w:h="10800" w:orient="landscape"/>
        </w:sectPr>
      </w:pPr>
      <w:r>
        <w:pict>
          <v:group style="position:absolute;margin-left:0pt;margin-top:0pt;width:720pt;height:540pt;mso-position-horizontal-relative:page;mso-position-vertical-relative:page;z-index:-878" coordorigin="0,0" coordsize="14400,10800">
            <v:shape type="#_x0000_t75" style="position:absolute;left:0;top:0;width:14400;height:10800">
              <v:imagedata o:title="" r:id="rId44"/>
            </v:shape>
            <v:shape style="position:absolute;left:786;top:9362;width:7712;height:1438" coordorigin="786,9362" coordsize="7712,1438" path="m921,9396l787,9362,786,9371,921,9396xe" filled="t" fillcolor="#9FCADC" stroked="f">
              <v:path arrowok="t"/>
              <v:fill/>
            </v:shape>
            <v:shape style="position:absolute;left:786;top:9362;width:7712;height:1438" coordorigin="786,9362" coordsize="7712,1438" path="m8499,10800l921,9396,6513,10800,8499,10800xe" filled="t" fillcolor="#9FCADC" stroked="f">
              <v:path arrowok="t"/>
              <v:fill/>
            </v:shape>
            <v:shape style="position:absolute;left:765;top:9353;width:5751;height:1447" coordorigin="765,9353" coordsize="5751,1447" path="m6516,10800l765,9353,777,9363,5283,10800,6516,10800xe" filled="t" fillcolor="#000000" stroked="f">
              <v:path arrowok="t"/>
              <v:fill/>
            </v:shape>
            <v:shape type="#_x0000_t75" style="position:absolute;left:0;top:9118;width:5352;height:1682">
              <v:imagedata o:title="" r:id="rId45"/>
            </v:shape>
            <v:shape type="#_x0000_t75" style="position:absolute;left:0;top:9109;width:5310;height:1691">
              <v:imagedata o:title="" r:id="rId46"/>
            </v:shape>
            <v:shape type="#_x0000_t75" style="position:absolute;left:130;top:2110;width:10598;height:1800">
              <v:imagedata o:title="" r:id="rId47"/>
            </v:shape>
            <w10:wrap type="none"/>
          </v:group>
        </w:pict>
      </w: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center"/>
        <w:spacing w:before="52"/>
        <w:ind w:left="3724" w:right="3939"/>
      </w:pPr>
      <w:r>
        <w:rPr>
          <w:rFonts w:cs="Times New Roman" w:hAnsi="Times New Roman" w:eastAsia="Times New Roman" w:ascii="Times New Roman"/>
          <w:b/>
          <w:spacing w:val="0"/>
          <w:w w:val="93"/>
          <w:sz w:val="36"/>
          <w:szCs w:val="36"/>
        </w:rPr>
        <w:t>Ella</w:t>
      </w:r>
      <w:r>
        <w:rPr>
          <w:rFonts w:cs="Times New Roman" w:hAnsi="Times New Roman" w:eastAsia="Times New Roman" w:ascii="Times New Roman"/>
          <w:b/>
          <w:spacing w:val="-2"/>
          <w:w w:val="93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Q.</w:t>
      </w:r>
      <w:r>
        <w:rPr>
          <w:rFonts w:cs="Times New Roman" w:hAnsi="Times New Roman" w:eastAsia="Times New Roman" w:ascii="Times New Roman"/>
          <w:b/>
          <w:spacing w:val="-34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93"/>
          <w:sz w:val="36"/>
          <w:szCs w:val="3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93"/>
          <w:sz w:val="36"/>
          <w:szCs w:val="36"/>
        </w:rPr>
        <w:t>odr</w:t>
      </w:r>
      <w:r>
        <w:rPr>
          <w:rFonts w:cs="Times New Roman" w:hAnsi="Times New Roman" w:eastAsia="Times New Roman" w:ascii="Times New Roman"/>
          <w:b/>
          <w:spacing w:val="-1"/>
          <w:w w:val="93"/>
          <w:sz w:val="36"/>
          <w:szCs w:val="36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93"/>
          <w:sz w:val="36"/>
          <w:szCs w:val="36"/>
        </w:rPr>
        <w:t>g</w:t>
      </w:r>
      <w:r>
        <w:rPr>
          <w:rFonts w:cs="Times New Roman" w:hAnsi="Times New Roman" w:eastAsia="Times New Roman" w:ascii="Times New Roman"/>
          <w:b/>
          <w:spacing w:val="1"/>
          <w:w w:val="93"/>
          <w:sz w:val="36"/>
          <w:szCs w:val="36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93"/>
          <w:sz w:val="36"/>
          <w:szCs w:val="36"/>
        </w:rPr>
        <w:t>ez</w:t>
      </w:r>
      <w:r>
        <w:rPr>
          <w:rFonts w:cs="Times New Roman" w:hAnsi="Times New Roman" w:eastAsia="Times New Roman" w:ascii="Times New Roman"/>
          <w:spacing w:val="0"/>
          <w:w w:val="100"/>
          <w:sz w:val="36"/>
          <w:szCs w:val="36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center"/>
        <w:spacing w:lineRule="exact" w:line="160"/>
        <w:ind w:left="3526" w:right="3741"/>
      </w:pP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3711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Pu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Tr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Lane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#1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4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92,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San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o,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12345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center"/>
        <w:spacing w:before="1" w:lineRule="exact" w:line="160"/>
        <w:ind w:left="4031" w:right="4247"/>
      </w:pP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(111)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49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2222</w:t>
      </w:r>
      <w:r>
        <w:rPr>
          <w:rFonts w:cs="Times New Roman" w:hAnsi="Times New Roman" w:eastAsia="Times New Roman" w:ascii="Times New Roman"/>
          <w:spacing w:val="-12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0000FF"/>
          <w:spacing w:val="-12"/>
          <w:w w:val="100"/>
          <w:sz w:val="15"/>
          <w:szCs w:val="15"/>
        </w:rPr>
      </w:r>
      <w:hyperlink r:id="rId50"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15"/>
            <w:szCs w:val="15"/>
            <w:u w:val="single" w:color="0000FF"/>
          </w:rPr>
          <w:t>e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15"/>
            <w:szCs w:val="15"/>
            <w:u w:val="single" w:color="0000FF"/>
          </w:rPr>
          <w:t>r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15"/>
            <w:szCs w:val="15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15"/>
            <w:szCs w:val="15"/>
            <w:u w:val="single" w:color="0000FF"/>
          </w:rPr>
          <w:t>q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15"/>
            <w:szCs w:val="15"/>
            <w:u w:val="single" w:color="0000FF"/>
          </w:rPr>
          <w:t>1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15"/>
            <w:szCs w:val="15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15"/>
            <w:szCs w:val="15"/>
            <w:u w:val="single" w:color="0000FF"/>
          </w:rPr>
          <w:t>23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15"/>
            <w:szCs w:val="15"/>
            <w:u w:val="single" w:color="0000FF"/>
          </w:rPr>
          <w:t>@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15"/>
            <w:szCs w:val="15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15"/>
            <w:szCs w:val="15"/>
            <w:u w:val="single" w:color="0000FF"/>
          </w:rPr>
          <w:t>ucs</w:t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15"/>
            <w:szCs w:val="15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15"/>
            <w:szCs w:val="15"/>
            <w:u w:val="single" w:color="0000FF"/>
          </w:rPr>
          <w:t>d.e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15"/>
            <w:szCs w:val="15"/>
            <w:u w:val="single" w:color="0000FF"/>
          </w:rPr>
          <w:t>d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15"/>
            <w:szCs w:val="15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15"/>
            <w:szCs w:val="15"/>
            <w:u w:val="single" w:color="0000FF"/>
          </w:rPr>
          <w:t>u</w:t>
        </w:r>
      </w:hyperlink>
      <w:r>
        <w:rPr>
          <w:rFonts w:cs="Times New Roman" w:hAnsi="Times New Roman" w:eastAsia="Times New Roman" w:ascii="Times New Roman"/>
          <w:color w:val="0000FF"/>
          <w:spacing w:val="0"/>
          <w:w w:val="100"/>
          <w:sz w:val="15"/>
          <w:szCs w:val="15"/>
        </w:rPr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5"/>
          <w:szCs w:val="15"/>
        </w:rPr>
      </w:r>
    </w:p>
    <w:p>
      <w:pPr>
        <w:rPr>
          <w:sz w:val="18"/>
          <w:szCs w:val="18"/>
        </w:rPr>
        <w:jc w:val="left"/>
        <w:spacing w:before="4" w:lineRule="exact" w:line="180"/>
      </w:pPr>
      <w:r>
        <w:rPr>
          <w:sz w:val="18"/>
          <w:szCs w:val="18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2083"/>
      </w:pPr>
      <w:r>
        <w:rPr>
          <w:rFonts w:cs="Arial" w:hAnsi="Arial" w:eastAsia="Arial" w:ascii="Arial"/>
          <w:spacing w:val="1"/>
          <w:w w:val="96"/>
          <w:sz w:val="14"/>
          <w:szCs w:val="14"/>
        </w:rPr>
        <w:t>O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b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j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ect</w:t>
      </w:r>
      <w:r>
        <w:rPr>
          <w:rFonts w:cs="Arial" w:hAnsi="Arial" w:eastAsia="Arial" w:ascii="Arial"/>
          <w:spacing w:val="-1"/>
          <w:w w:val="96"/>
          <w:sz w:val="14"/>
          <w:szCs w:val="14"/>
        </w:rPr>
        <w:t>i</w:t>
      </w:r>
      <w:r>
        <w:rPr>
          <w:rFonts w:cs="Arial" w:hAnsi="Arial" w:eastAsia="Arial" w:ascii="Arial"/>
          <w:spacing w:val="-1"/>
          <w:w w:val="96"/>
          <w:sz w:val="14"/>
          <w:szCs w:val="14"/>
        </w:rPr>
        <w:t>v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e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:</w:t>
      </w:r>
      <w:r>
        <w:rPr>
          <w:rFonts w:cs="Arial" w:hAnsi="Arial" w:eastAsia="Arial" w:ascii="Arial"/>
          <w:spacing w:val="-2"/>
          <w:w w:val="96"/>
          <w:sz w:val="14"/>
          <w:szCs w:val="14"/>
        </w:rPr>
        <w:t> </w:t>
      </w:r>
      <w:r>
        <w:rPr>
          <w:rFonts w:cs="Arial" w:hAnsi="Arial" w:eastAsia="Arial" w:ascii="Arial"/>
          <w:spacing w:val="2"/>
          <w:w w:val="100"/>
          <w:sz w:val="14"/>
          <w:szCs w:val="14"/>
        </w:rPr>
        <w:t>T</w:t>
      </w:r>
      <w:r>
        <w:rPr>
          <w:rFonts w:cs="Arial" w:hAnsi="Arial" w:eastAsia="Arial" w:ascii="Arial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spacing w:val="-11"/>
          <w:w w:val="100"/>
          <w:sz w:val="14"/>
          <w:szCs w:val="14"/>
        </w:rPr>
        <w:t> </w:t>
      </w:r>
      <w:r>
        <w:rPr>
          <w:rFonts w:cs="Arial" w:hAnsi="Arial" w:eastAsia="Arial" w:ascii="Arial"/>
          <w:spacing w:val="-1"/>
          <w:w w:val="95"/>
          <w:sz w:val="14"/>
          <w:szCs w:val="14"/>
        </w:rPr>
        <w:t>o</w:t>
      </w:r>
      <w:r>
        <w:rPr>
          <w:rFonts w:cs="Arial" w:hAnsi="Arial" w:eastAsia="Arial" w:ascii="Arial"/>
          <w:spacing w:val="0"/>
          <w:w w:val="95"/>
          <w:sz w:val="14"/>
          <w:szCs w:val="14"/>
        </w:rPr>
        <w:t>bt</w:t>
      </w:r>
      <w:r>
        <w:rPr>
          <w:rFonts w:cs="Arial" w:hAnsi="Arial" w:eastAsia="Arial" w:ascii="Arial"/>
          <w:spacing w:val="1"/>
          <w:w w:val="95"/>
          <w:sz w:val="14"/>
          <w:szCs w:val="14"/>
        </w:rPr>
        <w:t>a</w:t>
      </w:r>
      <w:r>
        <w:rPr>
          <w:rFonts w:cs="Arial" w:hAnsi="Arial" w:eastAsia="Arial" w:ascii="Arial"/>
          <w:spacing w:val="-1"/>
          <w:w w:val="95"/>
          <w:sz w:val="14"/>
          <w:szCs w:val="14"/>
        </w:rPr>
        <w:t>i</w:t>
      </w:r>
      <w:r>
        <w:rPr>
          <w:rFonts w:cs="Arial" w:hAnsi="Arial" w:eastAsia="Arial" w:ascii="Arial"/>
          <w:spacing w:val="0"/>
          <w:w w:val="95"/>
          <w:sz w:val="14"/>
          <w:szCs w:val="14"/>
        </w:rPr>
        <w:t>n</w:t>
      </w:r>
      <w:r>
        <w:rPr>
          <w:rFonts w:cs="Arial" w:hAnsi="Arial" w:eastAsia="Arial" w:ascii="Arial"/>
          <w:spacing w:val="3"/>
          <w:w w:val="95"/>
          <w:sz w:val="14"/>
          <w:szCs w:val="14"/>
        </w:rPr>
        <w:t> </w:t>
      </w:r>
      <w:r>
        <w:rPr>
          <w:rFonts w:cs="Arial" w:hAnsi="Arial" w:eastAsia="Arial" w:ascii="Arial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spacing w:val="-7"/>
          <w:w w:val="100"/>
          <w:sz w:val="14"/>
          <w:szCs w:val="14"/>
        </w:rPr>
        <w:t> 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spri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n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g</w:t>
      </w:r>
      <w:r>
        <w:rPr>
          <w:rFonts w:cs="Arial" w:hAnsi="Arial" w:eastAsia="Arial" w:ascii="Arial"/>
          <w:spacing w:val="-2"/>
          <w:w w:val="96"/>
          <w:sz w:val="14"/>
          <w:szCs w:val="14"/>
        </w:rPr>
        <w:t> </w:t>
      </w:r>
      <w:r>
        <w:rPr>
          <w:rFonts w:cs="Arial" w:hAnsi="Arial" w:eastAsia="Arial" w:ascii="Arial"/>
          <w:spacing w:val="-1"/>
          <w:w w:val="96"/>
          <w:sz w:val="14"/>
          <w:szCs w:val="14"/>
        </w:rPr>
        <w:t>i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n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tern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s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h</w:t>
      </w:r>
      <w:r>
        <w:rPr>
          <w:rFonts w:cs="Arial" w:hAnsi="Arial" w:eastAsia="Arial" w:ascii="Arial"/>
          <w:spacing w:val="-1"/>
          <w:w w:val="96"/>
          <w:sz w:val="14"/>
          <w:szCs w:val="14"/>
        </w:rPr>
        <w:t>i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p</w:t>
      </w:r>
      <w:r>
        <w:rPr>
          <w:rFonts w:cs="Arial" w:hAnsi="Arial" w:eastAsia="Arial" w:ascii="Arial"/>
          <w:spacing w:val="-2"/>
          <w:w w:val="96"/>
          <w:sz w:val="14"/>
          <w:szCs w:val="14"/>
        </w:rPr>
        <w:t> </w:t>
      </w:r>
      <w:r>
        <w:rPr>
          <w:rFonts w:cs="Arial" w:hAnsi="Arial" w:eastAsia="Arial" w:ascii="Arial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spacing w:val="-9"/>
          <w:w w:val="100"/>
          <w:sz w:val="14"/>
          <w:szCs w:val="14"/>
        </w:rPr>
        <w:t> 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S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u</w:t>
      </w:r>
      <w:r>
        <w:rPr>
          <w:rFonts w:cs="Arial" w:hAnsi="Arial" w:eastAsia="Arial" w:ascii="Arial"/>
          <w:spacing w:val="-1"/>
          <w:w w:val="96"/>
          <w:sz w:val="14"/>
          <w:szCs w:val="14"/>
        </w:rPr>
        <w:t>p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er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s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o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n</w:t>
      </w:r>
      <w:r>
        <w:rPr>
          <w:rFonts w:cs="Arial" w:hAnsi="Arial" w:eastAsia="Arial" w:ascii="Arial"/>
          <w:spacing w:val="-1"/>
          <w:w w:val="96"/>
          <w:sz w:val="14"/>
          <w:szCs w:val="14"/>
        </w:rPr>
        <w:t>i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c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 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S</w:t>
      </w:r>
      <w:r>
        <w:rPr>
          <w:rFonts w:cs="Arial" w:hAnsi="Arial" w:eastAsia="Arial" w:ascii="Arial"/>
          <w:spacing w:val="-2"/>
          <w:w w:val="96"/>
          <w:sz w:val="14"/>
          <w:szCs w:val="14"/>
        </w:rPr>
        <w:t>y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s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te</w:t>
      </w:r>
      <w:r>
        <w:rPr>
          <w:rFonts w:cs="Arial" w:hAnsi="Arial" w:eastAsia="Arial" w:ascii="Arial"/>
          <w:spacing w:val="2"/>
          <w:w w:val="96"/>
          <w:sz w:val="14"/>
          <w:szCs w:val="14"/>
        </w:rPr>
        <w:t>m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s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,</w:t>
      </w:r>
      <w:r>
        <w:rPr>
          <w:rFonts w:cs="Arial" w:hAnsi="Arial" w:eastAsia="Arial" w:ascii="Arial"/>
          <w:spacing w:val="-2"/>
          <w:w w:val="96"/>
          <w:sz w:val="14"/>
          <w:szCs w:val="14"/>
        </w:rPr>
        <w:t> 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sp</w:t>
      </w:r>
      <w:r>
        <w:rPr>
          <w:rFonts w:cs="Arial" w:hAnsi="Arial" w:eastAsia="Arial" w:ascii="Arial"/>
          <w:spacing w:val="-1"/>
          <w:w w:val="96"/>
          <w:sz w:val="14"/>
          <w:szCs w:val="14"/>
        </w:rPr>
        <w:t>e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c</w:t>
      </w:r>
      <w:r>
        <w:rPr>
          <w:rFonts w:cs="Arial" w:hAnsi="Arial" w:eastAsia="Arial" w:ascii="Arial"/>
          <w:spacing w:val="-1"/>
          <w:w w:val="96"/>
          <w:sz w:val="14"/>
          <w:szCs w:val="14"/>
        </w:rPr>
        <w:t>i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a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l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i</w:t>
      </w:r>
      <w:r>
        <w:rPr>
          <w:rFonts w:cs="Arial" w:hAnsi="Arial" w:eastAsia="Arial" w:ascii="Arial"/>
          <w:spacing w:val="-1"/>
          <w:w w:val="96"/>
          <w:sz w:val="14"/>
          <w:szCs w:val="14"/>
        </w:rPr>
        <w:t>z</w:t>
      </w:r>
      <w:r>
        <w:rPr>
          <w:rFonts w:cs="Arial" w:hAnsi="Arial" w:eastAsia="Arial" w:ascii="Arial"/>
          <w:spacing w:val="-1"/>
          <w:w w:val="96"/>
          <w:sz w:val="14"/>
          <w:szCs w:val="14"/>
        </w:rPr>
        <w:t>i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n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g</w:t>
      </w:r>
      <w:r>
        <w:rPr>
          <w:rFonts w:cs="Arial" w:hAnsi="Arial" w:eastAsia="Arial" w:ascii="Arial"/>
          <w:spacing w:val="-2"/>
          <w:w w:val="96"/>
          <w:sz w:val="14"/>
          <w:szCs w:val="14"/>
        </w:rPr>
        <w:t> </w:t>
      </w:r>
      <w:r>
        <w:rPr>
          <w:rFonts w:cs="Arial" w:hAnsi="Arial" w:eastAsia="Arial" w:ascii="Arial"/>
          <w:spacing w:val="0"/>
          <w:w w:val="100"/>
          <w:sz w:val="14"/>
          <w:szCs w:val="14"/>
        </w:rPr>
        <w:t>in</w:t>
      </w:r>
      <w:r>
        <w:rPr>
          <w:rFonts w:cs="Arial" w:hAnsi="Arial" w:eastAsia="Arial" w:ascii="Arial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e</w:t>
      </w:r>
      <w:r>
        <w:rPr>
          <w:rFonts w:cs="Arial" w:hAnsi="Arial" w:eastAsia="Arial" w:ascii="Arial"/>
          <w:spacing w:val="-1"/>
          <w:w w:val="96"/>
          <w:sz w:val="14"/>
          <w:szCs w:val="14"/>
        </w:rPr>
        <w:t>l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e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c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tro</w:t>
      </w:r>
      <w:r>
        <w:rPr>
          <w:rFonts w:cs="Arial" w:hAnsi="Arial" w:eastAsia="Arial" w:ascii="Arial"/>
          <w:spacing w:val="-1"/>
          <w:w w:val="96"/>
          <w:sz w:val="14"/>
          <w:szCs w:val="14"/>
        </w:rPr>
        <w:t>n</w:t>
      </w:r>
      <w:r>
        <w:rPr>
          <w:rFonts w:cs="Arial" w:hAnsi="Arial" w:eastAsia="Arial" w:ascii="Arial"/>
          <w:spacing w:val="-1"/>
          <w:w w:val="96"/>
          <w:sz w:val="14"/>
          <w:szCs w:val="14"/>
        </w:rPr>
        <w:t>i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c</w:t>
      </w:r>
      <w:r>
        <w:rPr>
          <w:rFonts w:cs="Arial" w:hAnsi="Arial" w:eastAsia="Arial" w:ascii="Arial"/>
          <w:spacing w:val="-1"/>
          <w:w w:val="96"/>
          <w:sz w:val="14"/>
          <w:szCs w:val="14"/>
        </w:rPr>
        <w:t> 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c</w:t>
      </w:r>
      <w:r>
        <w:rPr>
          <w:rFonts w:cs="Arial" w:hAnsi="Arial" w:eastAsia="Arial" w:ascii="Arial"/>
          <w:spacing w:val="-1"/>
          <w:w w:val="96"/>
          <w:sz w:val="14"/>
          <w:szCs w:val="14"/>
        </w:rPr>
        <w:t>i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r</w:t>
      </w:r>
      <w:r>
        <w:rPr>
          <w:rFonts w:cs="Arial" w:hAnsi="Arial" w:eastAsia="Arial" w:ascii="Arial"/>
          <w:spacing w:val="1"/>
          <w:w w:val="96"/>
          <w:sz w:val="14"/>
          <w:szCs w:val="14"/>
        </w:rPr>
        <w:t>c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u</w:t>
      </w:r>
      <w:r>
        <w:rPr>
          <w:rFonts w:cs="Arial" w:hAnsi="Arial" w:eastAsia="Arial" w:ascii="Arial"/>
          <w:spacing w:val="-1"/>
          <w:w w:val="96"/>
          <w:sz w:val="14"/>
          <w:szCs w:val="14"/>
        </w:rPr>
        <w:t>i</w:t>
      </w:r>
      <w:r>
        <w:rPr>
          <w:rFonts w:cs="Arial" w:hAnsi="Arial" w:eastAsia="Arial" w:ascii="Arial"/>
          <w:spacing w:val="0"/>
          <w:w w:val="96"/>
          <w:sz w:val="14"/>
          <w:szCs w:val="14"/>
        </w:rPr>
        <w:t>t</w:t>
      </w:r>
      <w:r>
        <w:rPr>
          <w:rFonts w:cs="Arial" w:hAnsi="Arial" w:eastAsia="Arial" w:ascii="Arial"/>
          <w:spacing w:val="-1"/>
          <w:w w:val="96"/>
          <w:sz w:val="14"/>
          <w:szCs w:val="14"/>
        </w:rPr>
        <w:t> </w:t>
      </w:r>
      <w:r>
        <w:rPr>
          <w:rFonts w:cs="Arial" w:hAnsi="Arial" w:eastAsia="Arial" w:ascii="Arial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spacing w:val="-1"/>
          <w:w w:val="100"/>
          <w:sz w:val="14"/>
          <w:szCs w:val="14"/>
        </w:rPr>
        <w:t>e</w:t>
      </w:r>
      <w:r>
        <w:rPr>
          <w:rFonts w:cs="Arial" w:hAnsi="Arial" w:eastAsia="Arial" w:ascii="Arial"/>
          <w:spacing w:val="1"/>
          <w:w w:val="100"/>
          <w:sz w:val="14"/>
          <w:szCs w:val="14"/>
        </w:rPr>
        <w:t>s</w:t>
      </w:r>
      <w:r>
        <w:rPr>
          <w:rFonts w:cs="Arial" w:hAnsi="Arial" w:eastAsia="Arial" w:ascii="Arial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spacing w:val="0"/>
          <w:w w:val="100"/>
          <w:sz w:val="14"/>
          <w:szCs w:val="14"/>
        </w:rPr>
        <w:t>g</w:t>
      </w:r>
      <w:r>
        <w:rPr>
          <w:rFonts w:cs="Arial" w:hAnsi="Arial" w:eastAsia="Arial" w:ascii="Arial"/>
          <w:spacing w:val="-1"/>
          <w:w w:val="100"/>
          <w:sz w:val="14"/>
          <w:szCs w:val="14"/>
        </w:rPr>
        <w:t>n</w:t>
      </w:r>
      <w:r>
        <w:rPr>
          <w:rFonts w:cs="Arial" w:hAnsi="Arial" w:eastAsia="Arial" w:ascii="Arial"/>
          <w:spacing w:val="0"/>
          <w:w w:val="100"/>
          <w:sz w:val="14"/>
          <w:szCs w:val="14"/>
        </w:rPr>
        <w:t>.</w:t>
      </w:r>
      <w:r>
        <w:rPr>
          <w:rFonts w:cs="Arial" w:hAnsi="Arial" w:eastAsia="Arial" w:ascii="Arial"/>
          <w:spacing w:val="0"/>
          <w:w w:val="100"/>
          <w:sz w:val="14"/>
          <w:szCs w:val="14"/>
        </w:rPr>
      </w:r>
    </w:p>
    <w:p>
      <w:pPr>
        <w:rPr>
          <w:sz w:val="16"/>
          <w:szCs w:val="16"/>
        </w:rPr>
        <w:jc w:val="left"/>
        <w:spacing w:before="2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2083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Edu</w:t>
      </w:r>
      <w:r>
        <w:rPr>
          <w:rFonts w:cs="Times New Roman" w:hAnsi="Times New Roman" w:eastAsia="Times New Roman" w:ascii="Times New Roman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29"/>
        <w:ind w:left="2083"/>
      </w:pPr>
      <w:r>
        <w:rPr>
          <w:rFonts w:cs="Times New Roman" w:hAnsi="Times New Roman" w:eastAsia="Times New Roman" w:ascii="Times New Roman"/>
          <w:b/>
          <w:spacing w:val="-1"/>
          <w:w w:val="92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niv</w:t>
      </w:r>
      <w:r>
        <w:rPr>
          <w:rFonts w:cs="Times New Roman" w:hAnsi="Times New Roman" w:eastAsia="Times New Roman" w:ascii="Times New Roman"/>
          <w:b/>
          <w:spacing w:val="1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92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b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y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f</w:t>
      </w:r>
      <w:r>
        <w:rPr>
          <w:rFonts w:cs="Times New Roman" w:hAnsi="Times New Roman" w:eastAsia="Times New Roman" w:ascii="Times New Roman"/>
          <w:b/>
          <w:spacing w:val="-11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92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b/>
          <w:spacing w:val="-2"/>
          <w:w w:val="92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92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for</w:t>
      </w:r>
      <w:r>
        <w:rPr>
          <w:rFonts w:cs="Times New Roman" w:hAnsi="Times New Roman" w:eastAsia="Times New Roman" w:ascii="Times New Roman"/>
          <w:b/>
          <w:spacing w:val="-2"/>
          <w:w w:val="92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b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a,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San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b/>
          <w:spacing w:val="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ego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lineRule="exact" w:line="160"/>
        <w:ind w:left="2083"/>
      </w:pP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B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.S.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in</w:t>
      </w:r>
      <w:r>
        <w:rPr>
          <w:rFonts w:cs="Times New Roman" w:hAnsi="Times New Roman" w:eastAsia="Times New Roman" w:ascii="Times New Roman"/>
          <w:spacing w:val="-11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92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ec</w:t>
      </w:r>
      <w:r>
        <w:rPr>
          <w:rFonts w:cs="Times New Roman" w:hAnsi="Times New Roman" w:eastAsia="Times New Roman" w:ascii="Times New Roman"/>
          <w:b/>
          <w:spacing w:val="-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cal</w:t>
      </w:r>
      <w:r>
        <w:rPr>
          <w:rFonts w:cs="Times New Roman" w:hAnsi="Times New Roman" w:eastAsia="Times New Roman" w:ascii="Times New Roman"/>
          <w:b/>
          <w:spacing w:val="2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b/>
          <w:spacing w:val="-2"/>
          <w:w w:val="92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b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ne</w:t>
      </w:r>
      <w:r>
        <w:rPr>
          <w:rFonts w:cs="Times New Roman" w:hAnsi="Times New Roman" w:eastAsia="Times New Roman" w:ascii="Times New Roman"/>
          <w:b/>
          <w:spacing w:val="-1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b/>
          <w:spacing w:val="1"/>
          <w:w w:val="92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,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xpe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ed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2"/>
          <w:w w:val="92"/>
          <w:sz w:val="15"/>
          <w:szCs w:val="15"/>
        </w:rPr>
        <w:t>J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une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2020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lineRule="auto" w:line="242"/>
        <w:ind w:left="2083" w:right="3515"/>
      </w:pP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3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phas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s: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8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un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ca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11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The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ry</w:t>
      </w:r>
      <w:r>
        <w:rPr>
          <w:rFonts w:cs="Times New Roman" w:hAnsi="Times New Roman" w:eastAsia="Times New Roman" w:ascii="Times New Roman"/>
          <w:spacing w:val="4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&amp;</w:t>
      </w:r>
      <w:r>
        <w:rPr>
          <w:rFonts w:cs="Times New Roman" w:hAnsi="Times New Roman" w:eastAsia="Times New Roman" w:ascii="Times New Roman"/>
          <w:spacing w:val="-13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y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and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Ele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ron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7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rc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&amp;</w:t>
      </w:r>
      <w:r>
        <w:rPr>
          <w:rFonts w:cs="Times New Roman" w:hAnsi="Times New Roman" w:eastAsia="Times New Roman" w:ascii="Times New Roman"/>
          <w:spacing w:val="-12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s.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PA</w:t>
      </w:r>
      <w:r>
        <w:rPr>
          <w:rFonts w:cs="Times New Roman" w:hAnsi="Times New Roman" w:eastAsia="Times New Roman" w:ascii="Times New Roman"/>
          <w:spacing w:val="2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3.37,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Pro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ost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H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ors</w:t>
      </w:r>
      <w:r>
        <w:rPr>
          <w:rFonts w:cs="Times New Roman" w:hAnsi="Times New Roman" w:eastAsia="Times New Roman" w:ascii="Times New Roman"/>
          <w:spacing w:val="4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(3</w:t>
      </w:r>
      <w:r>
        <w:rPr>
          <w:rFonts w:cs="Times New Roman" w:hAnsi="Times New Roman" w:eastAsia="Times New Roman" w:ascii="Times New Roman"/>
          <w:spacing w:val="-13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qu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2083"/>
      </w:pPr>
      <w:r>
        <w:rPr>
          <w:rFonts w:cs="Times New Roman" w:hAnsi="Times New Roman" w:eastAsia="Times New Roman" w:ascii="Times New Roman"/>
          <w:spacing w:val="0"/>
          <w:w w:val="9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-1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1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0"/>
          <w:w w:val="93"/>
          <w:sz w:val="16"/>
          <w:szCs w:val="16"/>
        </w:rPr>
        <w:t>hnic</w:t>
      </w:r>
      <w:r>
        <w:rPr>
          <w:rFonts w:cs="Times New Roman" w:hAnsi="Times New Roman" w:eastAsia="Times New Roman" w:ascii="Times New Roman"/>
          <w:spacing w:val="-1"/>
          <w:w w:val="9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spacing w:val="7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Skills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26"/>
        <w:ind w:left="2083"/>
      </w:pP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omput</w:t>
      </w: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b/>
          <w:spacing w:val="7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Sk</w:t>
      </w:r>
      <w:r>
        <w:rPr>
          <w:rFonts w:cs="Times New Roman" w:hAnsi="Times New Roman" w:eastAsia="Times New Roman" w:ascii="Times New Roman"/>
          <w:b/>
          <w:spacing w:val="-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s:</w:t>
      </w:r>
      <w:r>
        <w:rPr>
          <w:rFonts w:cs="Times New Roman" w:hAnsi="Times New Roman" w:eastAsia="Times New Roman" w:ascii="Times New Roman"/>
          <w:b/>
          <w:spacing w:val="2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/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++,</w:t>
      </w:r>
      <w:r>
        <w:rPr>
          <w:rFonts w:cs="Times New Roman" w:hAnsi="Times New Roman" w:eastAsia="Times New Roman" w:ascii="Times New Roman"/>
          <w:spacing w:val="4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Ja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a,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Asse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b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y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Lan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ua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e,</w:t>
      </w:r>
      <w:r>
        <w:rPr>
          <w:rFonts w:cs="Times New Roman" w:hAnsi="Times New Roman" w:eastAsia="Times New Roman" w:ascii="Times New Roman"/>
          <w:spacing w:val="8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H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L,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og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ind w:left="2083"/>
      </w:pP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Pla</w:t>
      </w: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fo</w:t>
      </w: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8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W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ndo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w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X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P,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Mac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,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x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/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nux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ind w:left="2083"/>
      </w:pP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b/>
          <w:spacing w:val="-2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b/>
          <w:spacing w:val="2"/>
          <w:w w:val="91"/>
          <w:sz w:val="15"/>
          <w:szCs w:val="15"/>
        </w:rPr>
        <w:t>f</w:t>
      </w: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91"/>
          <w:sz w:val="15"/>
          <w:szCs w:val="15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b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91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ack</w:t>
      </w:r>
      <w:r>
        <w:rPr>
          <w:rFonts w:cs="Times New Roman" w:hAnsi="Times New Roman" w:eastAsia="Times New Roman" w:ascii="Times New Roman"/>
          <w:b/>
          <w:spacing w:val="-2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ge</w:t>
      </w: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9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ab,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Or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ad</w:t>
      </w:r>
      <w:r>
        <w:rPr>
          <w:rFonts w:cs="Times New Roman" w:hAnsi="Times New Roman" w:eastAsia="Times New Roman" w:ascii="Times New Roman"/>
          <w:spacing w:val="4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Ca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/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PS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,</w:t>
      </w:r>
      <w:r>
        <w:rPr>
          <w:rFonts w:cs="Times New Roman" w:hAnsi="Times New Roman" w:eastAsia="Times New Roman" w:ascii="Times New Roman"/>
          <w:spacing w:val="11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adenc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,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X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nx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3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,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Qua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us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3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,</w:t>
      </w:r>
      <w:r>
        <w:rPr>
          <w:rFonts w:cs="Times New Roman" w:hAnsi="Times New Roman" w:eastAsia="Times New Roman" w:ascii="Times New Roman"/>
          <w:spacing w:val="-14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Mode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2" w:lineRule="exact" w:line="160"/>
        <w:ind w:left="2083"/>
        <w:sectPr>
          <w:pgMar w:header="0" w:footer="0" w:top="940" w:bottom="0" w:left="2060" w:right="2060"/>
          <w:headerReference w:type="default" r:id="rId48"/>
          <w:footerReference w:type="default" r:id="rId49"/>
          <w:pgSz w:w="14400" w:h="10800" w:orient="landscape"/>
        </w:sectPr>
      </w:pPr>
      <w:r>
        <w:rPr>
          <w:rFonts w:cs="Times New Roman" w:hAnsi="Times New Roman" w:eastAsia="Times New Roman" w:ascii="Times New Roman"/>
          <w:b/>
          <w:spacing w:val="1"/>
          <w:w w:val="91"/>
          <w:sz w:val="15"/>
          <w:szCs w:val="15"/>
        </w:rPr>
        <w:t>H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ar</w:t>
      </w:r>
      <w:r>
        <w:rPr>
          <w:rFonts w:cs="Times New Roman" w:hAnsi="Times New Roman" w:eastAsia="Times New Roman" w:ascii="Times New Roman"/>
          <w:b/>
          <w:spacing w:val="-2"/>
          <w:w w:val="91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b/>
          <w:spacing w:val="1"/>
          <w:w w:val="91"/>
          <w:sz w:val="15"/>
          <w:szCs w:val="15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e: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10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FP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ind w:left="2050" w:right="132"/>
      </w:pPr>
      <w:r>
        <w:rPr>
          <w:rFonts w:cs="Times New Roman" w:hAnsi="Times New Roman" w:eastAsia="Times New Roman" w:ascii="Times New Roman"/>
          <w:spacing w:val="0"/>
          <w:w w:val="9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1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0"/>
          <w:w w:val="93"/>
          <w:sz w:val="16"/>
          <w:szCs w:val="16"/>
        </w:rPr>
        <w:t>lev</w:t>
      </w:r>
      <w:r>
        <w:rPr>
          <w:rFonts w:cs="Times New Roman" w:hAnsi="Times New Roman" w:eastAsia="Times New Roman" w:ascii="Times New Roman"/>
          <w:spacing w:val="-1"/>
          <w:w w:val="9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93"/>
          <w:sz w:val="16"/>
          <w:szCs w:val="16"/>
        </w:rPr>
        <w:t>nt</w:t>
      </w:r>
      <w:r>
        <w:rPr>
          <w:rFonts w:cs="Times New Roman" w:hAnsi="Times New Roman" w:eastAsia="Times New Roman" w:ascii="Times New Roman"/>
          <w:spacing w:val="6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93"/>
          <w:sz w:val="16"/>
          <w:szCs w:val="16"/>
        </w:rPr>
        <w:t>Upp</w:t>
      </w:r>
      <w:r>
        <w:rPr>
          <w:rFonts w:cs="Times New Roman" w:hAnsi="Times New Roman" w:eastAsia="Times New Roman" w:ascii="Times New Roman"/>
          <w:spacing w:val="-1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1"/>
          <w:w w:val="9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93"/>
          <w:sz w:val="16"/>
          <w:szCs w:val="16"/>
        </w:rPr>
        <w:t>-Division</w:t>
      </w:r>
      <w:r>
        <w:rPr>
          <w:rFonts w:cs="Times New Roman" w:hAnsi="Times New Roman" w:eastAsia="Times New Roman" w:ascii="Times New Roman"/>
          <w:spacing w:val="11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94"/>
          <w:sz w:val="16"/>
          <w:szCs w:val="16"/>
        </w:rPr>
        <w:t>Cours</w:t>
      </w:r>
      <w:r>
        <w:rPr>
          <w:rFonts w:cs="Times New Roman" w:hAnsi="Times New Roman" w:eastAsia="Times New Roman" w:ascii="Times New Roman"/>
          <w:spacing w:val="-1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0"/>
          <w:w w:val="94"/>
          <w:sz w:val="16"/>
          <w:szCs w:val="16"/>
        </w:rPr>
        <w:t>wo</w:t>
      </w:r>
      <w:r>
        <w:rPr>
          <w:rFonts w:cs="Times New Roman" w:hAnsi="Times New Roman" w:eastAsia="Times New Roman" w:ascii="Times New Roman"/>
          <w:spacing w:val="-1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94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25"/>
        <w:ind w:left="2309" w:right="-43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un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ca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11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y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Sequen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1"/>
        <w:ind w:left="2309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Proba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b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y</w:t>
      </w:r>
      <w:r>
        <w:rPr>
          <w:rFonts w:cs="Times New Roman" w:hAnsi="Times New Roman" w:eastAsia="Times New Roman" w:ascii="Times New Roman"/>
          <w:spacing w:val="8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and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andom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Proces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es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1"/>
        <w:ind w:left="2309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B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as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3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Si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Pr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ce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ng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1"/>
        <w:ind w:left="2309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Line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y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Funda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en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1"/>
        <w:ind w:left="2309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3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roduc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on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12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Li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ear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&amp;</w:t>
      </w:r>
      <w:r>
        <w:rPr>
          <w:rFonts w:cs="Times New Roman" w:hAnsi="Times New Roman" w:eastAsia="Times New Roman" w:ascii="Times New Roman"/>
          <w:spacing w:val="-13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ne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1" w:lineRule="exact" w:line="160"/>
        <w:ind w:left="2536"/>
      </w:pP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z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sz w:val="17"/>
          <w:szCs w:val="17"/>
        </w:rPr>
        <w:jc w:val="left"/>
        <w:spacing w:before="4" w:lineRule="exact" w:line="160"/>
      </w:pPr>
      <w:r>
        <w:br w:type="column"/>
      </w: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anced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Di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7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Pr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15"/>
          <w:szCs w:val="15"/>
        </w:rPr>
        <w:t>j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ct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1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na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og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3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ed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rc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es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1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Ele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ro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cu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and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1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3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roduc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on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12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Ci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1"/>
        <w:ind w:left="227"/>
        <w:sectPr>
          <w:type w:val="continuous"/>
          <w:pgSz w:w="14400" w:h="10800" w:orient="landscape"/>
          <w:pgMar w:top="980" w:bottom="280" w:left="2060" w:right="2060"/>
          <w:cols w:num="2" w:equalWidth="off">
            <w:col w:w="4548" w:space="939"/>
            <w:col w:w="4793"/>
          </w:cols>
        </w:sectPr>
      </w:pP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al</w:t>
      </w:r>
      <w:r>
        <w:rPr>
          <w:rFonts w:cs="Times New Roman" w:hAnsi="Times New Roman" w:eastAsia="Times New Roman" w:ascii="Times New Roman"/>
          <w:spacing w:val="3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cu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sz w:val="16"/>
          <w:szCs w:val="16"/>
        </w:rPr>
        <w:jc w:val="left"/>
        <w:spacing w:before="3" w:lineRule="exact" w:line="160"/>
      </w:pPr>
      <w:r>
        <w:pict>
          <v:group style="position:absolute;margin-left:0pt;margin-top:0pt;width:720pt;height:540pt;mso-position-horizontal-relative:page;mso-position-vertical-relative:page;z-index:-877" coordorigin="0,0" coordsize="14400,10800">
            <v:shape type="#_x0000_t75" style="position:absolute;left:0;top:0;width:14400;height:10800">
              <v:imagedata o:title="" r:id="rId51"/>
            </v:shape>
            <v:shape style="position:absolute;left:3235;top:0;width:7728;height:10800" coordorigin="3235,0" coordsize="7728,10800" path="m10963,10800l10963,0,3235,0,3235,10800,10963,10800xe" filled="t" fillcolor="#FFFFFF" stroked="f">
              <v:path arrowok="t"/>
              <v:fill/>
            </v:shape>
            <v:shape style="position:absolute;left:4143;top:2440;width:5900;height:0" coordorigin="4143,2440" coordsize="5900,0" path="m4143,2440l10042,2440e" filled="f" stroked="t" strokeweight="0.593113pt" strokecolor="#000000">
              <v:path arrowok="t"/>
            </v:shape>
            <v:shape style="position:absolute;left:4125;top:2436;width:5935;height:0" coordorigin="4125,2436" coordsize="5935,0" path="m4125,2436l10060,2436e" filled="f" stroked="t" strokeweight="0.0958831pt" strokecolor="#000000">
              <v:path arrowok="t"/>
            </v:shape>
            <v:shape style="position:absolute;left:4143;top:3504;width:5900;height:0" coordorigin="4143,3504" coordsize="5900,0" path="m4143,3504l10042,3504e" filled="f" stroked="t" strokeweight="0.593113pt" strokecolor="#000000">
              <v:path arrowok="t"/>
            </v:shape>
            <v:shape style="position:absolute;left:4125;top:3499;width:5935;height:0" coordorigin="4125,3499" coordsize="5935,0" path="m4125,3499l10060,3499e" filled="f" stroked="t" strokeweight="0.0958831pt" strokecolor="#000000">
              <v:path arrowok="t"/>
            </v:shape>
            <v:shape style="position:absolute;left:4143;top:4567;width:5900;height:0" coordorigin="4143,4567" coordsize="5900,0" path="m4143,4567l10042,4567e" filled="f" stroked="t" strokeweight="0.593113pt" strokecolor="#000000">
              <v:path arrowok="t"/>
            </v:shape>
            <v:shape style="position:absolute;left:4125;top:4563;width:5935;height:0" coordorigin="4125,4563" coordsize="5935,0" path="m4125,4563l10060,4563e" filled="f" stroked="t" strokeweight="0.0958831pt" strokecolor="#000000">
              <v:path arrowok="t"/>
            </v:shape>
            <v:shape style="position:absolute;left:4143;top:6072;width:5900;height:0" coordorigin="4143,6072" coordsize="5900,0" path="m4143,6072l10042,6072e" filled="f" stroked="t" strokeweight="0.593113pt" strokecolor="#000000">
              <v:path arrowok="t"/>
            </v:shape>
            <v:shape style="position:absolute;left:4125;top:6068;width:5935;height:0" coordorigin="4125,6068" coordsize="5935,0" path="m4125,6068l10060,6068e" filled="f" stroked="t" strokeweight="0.0958831pt" strokecolor="#000000">
              <v:path arrowok="t"/>
            </v:shape>
            <v:shape style="position:absolute;left:4143;top:10233;width:5900;height:0" coordorigin="4143,10233" coordsize="5900,0" path="m4143,10233l10042,10233e" filled="f" stroked="t" strokeweight="0.593093pt" strokecolor="#000000">
              <v:path arrowok="t"/>
            </v:shape>
            <v:shape style="position:absolute;left:4125;top:10228;width:5935;height:0" coordorigin="4125,10228" coordsize="5935,0" path="m4125,10228l10060,10228e" filled="f" stroked="t" strokeweight="0.0958831pt" strokecolor="#000000">
              <v:path arrowok="t"/>
            </v:shape>
            <w10:wrap type="none"/>
          </v:group>
        </w:pict>
      </w: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43"/>
        <w:ind w:left="2083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24"/>
        <w:ind w:left="2083"/>
      </w:pP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Sys</w:t>
      </w:r>
      <w:r>
        <w:rPr>
          <w:rFonts w:cs="Times New Roman" w:hAnsi="Times New Roman" w:eastAsia="Times New Roman" w:ascii="Times New Roman"/>
          <w:b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ms</w:t>
      </w:r>
      <w:r>
        <w:rPr>
          <w:rFonts w:cs="Times New Roman" w:hAnsi="Times New Roman" w:eastAsia="Times New Roman" w:ascii="Times New Roman"/>
          <w:b/>
          <w:spacing w:val="-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In</w:t>
      </w:r>
      <w:r>
        <w:rPr>
          <w:rFonts w:cs="Times New Roman" w:hAnsi="Times New Roman" w:eastAsia="Times New Roman" w:ascii="Times New Roman"/>
          <w:b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92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b/>
          <w:i/>
          <w:spacing w:val="0"/>
          <w:w w:val="92"/>
          <w:sz w:val="15"/>
          <w:szCs w:val="15"/>
        </w:rPr>
        <w:t>,</w:t>
      </w:r>
      <w:r>
        <w:rPr>
          <w:rFonts w:cs="Times New Roman" w:hAnsi="Times New Roman" w:eastAsia="Times New Roman" w:ascii="Times New Roman"/>
          <w:b/>
          <w:i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Sc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on</w:t>
      </w:r>
      <w:r>
        <w:rPr>
          <w:rFonts w:cs="Times New Roman" w:hAnsi="Times New Roman" w:eastAsia="Times New Roman" w:ascii="Times New Roman"/>
          <w:spacing w:val="-12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f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en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                                                              </w:t>
      </w:r>
      <w:r>
        <w:rPr>
          <w:rFonts w:cs="Times New Roman" w:hAnsi="Times New Roman" w:eastAsia="Times New Roman" w:ascii="Times New Roman"/>
          <w:spacing w:val="4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b/>
          <w:spacing w:val="1"/>
          <w:w w:val="100"/>
          <w:sz w:val="15"/>
          <w:szCs w:val="15"/>
        </w:rPr>
        <w:t>/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09</w:t>
      </w:r>
      <w:r>
        <w:rPr>
          <w:rFonts w:cs="Times New Roman" w:hAnsi="Times New Roman" w:eastAsia="Times New Roman" w:ascii="Times New Roman"/>
          <w:b/>
          <w:spacing w:val="-1"/>
          <w:w w:val="10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Pre</w:t>
      </w:r>
      <w:r>
        <w:rPr>
          <w:rFonts w:cs="Times New Roman" w:hAnsi="Times New Roman" w:eastAsia="Times New Roman" w:ascii="Times New Roman"/>
          <w:b/>
          <w:spacing w:val="-1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ent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1"/>
        <w:ind w:left="2309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bor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2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w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h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am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of</w:t>
      </w:r>
      <w:r>
        <w:rPr>
          <w:rFonts w:cs="Times New Roman" w:hAnsi="Times New Roman" w:eastAsia="Times New Roman" w:ascii="Times New Roman"/>
          <w:spacing w:val="-12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f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en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neers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13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re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ea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ch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nodal</w:t>
      </w:r>
      <w:r>
        <w:rPr>
          <w:rFonts w:cs="Times New Roman" w:hAnsi="Times New Roman" w:eastAsia="Times New Roman" w:ascii="Times New Roman"/>
          <w:spacing w:val="8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con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y</w:t>
      </w:r>
      <w:r>
        <w:rPr>
          <w:rFonts w:cs="Times New Roman" w:hAnsi="Times New Roman" w:eastAsia="Times New Roman" w:ascii="Times New Roman"/>
          <w:spacing w:val="8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ca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b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es</w:t>
      </w:r>
      <w:r>
        <w:rPr>
          <w:rFonts w:cs="Times New Roman" w:hAnsi="Times New Roman" w:eastAsia="Times New Roman" w:ascii="Times New Roman"/>
          <w:spacing w:val="8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1"/>
        <w:ind w:left="2536"/>
      </w:pP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SMC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and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and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on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rol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lineRule="auto" w:line="242"/>
        <w:ind w:left="2536" w:right="2564" w:hanging="227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es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and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ent</w:t>
      </w:r>
      <w:r>
        <w:rPr>
          <w:rFonts w:cs="Times New Roman" w:hAnsi="Times New Roman" w:eastAsia="Times New Roman" w:ascii="Times New Roman"/>
          <w:spacing w:val="8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co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cep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al</w:t>
      </w:r>
      <w:r>
        <w:rPr>
          <w:rFonts w:cs="Times New Roman" w:hAnsi="Times New Roman" w:eastAsia="Times New Roman" w:ascii="Times New Roman"/>
          <w:spacing w:val="8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h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re</w:t>
      </w:r>
      <w:r>
        <w:rPr>
          <w:rFonts w:cs="Times New Roman" w:hAnsi="Times New Roman" w:eastAsia="Times New Roman" w:ascii="Times New Roman"/>
          <w:spacing w:val="9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f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or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nodal</w:t>
      </w:r>
      <w:r>
        <w:rPr>
          <w:rFonts w:cs="Times New Roman" w:hAnsi="Times New Roman" w:eastAsia="Times New Roman" w:ascii="Times New Roman"/>
          <w:spacing w:val="8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co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un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ca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ons</w:t>
      </w:r>
      <w:r>
        <w:rPr>
          <w:rFonts w:cs="Times New Roman" w:hAnsi="Times New Roman" w:eastAsia="Times New Roman" w:ascii="Times New Roman"/>
          <w:spacing w:val="10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ng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ce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ne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or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sz w:val="17"/>
          <w:szCs w:val="17"/>
        </w:rPr>
        <w:jc w:val="left"/>
        <w:spacing w:before="3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ind w:left="2083"/>
      </w:pP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In</w:t>
      </w:r>
      <w:r>
        <w:rPr>
          <w:rFonts w:cs="Times New Roman" w:hAnsi="Times New Roman" w:eastAsia="Times New Roman" w:ascii="Times New Roman"/>
          <w:b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er</w:t>
      </w:r>
      <w:r>
        <w:rPr>
          <w:rFonts w:cs="Times New Roman" w:hAnsi="Times New Roman" w:eastAsia="Times New Roman" w:ascii="Times New Roman"/>
          <w:b/>
          <w:spacing w:val="-2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,</w:t>
      </w:r>
      <w:r>
        <w:rPr>
          <w:rFonts w:cs="Times New Roman" w:hAnsi="Times New Roman" w:eastAsia="Times New Roman" w:ascii="Times New Roman"/>
          <w:b/>
          <w:spacing w:val="4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ea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-12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En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ng</w:t>
      </w:r>
      <w:r>
        <w:rPr>
          <w:rFonts w:cs="Times New Roman" w:hAnsi="Times New Roman" w:eastAsia="Times New Roman" w:ascii="Times New Roman"/>
          <w:spacing w:val="7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Ser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ce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Pr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j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,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2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San</w:t>
      </w:r>
      <w:r>
        <w:rPr>
          <w:rFonts w:cs="Times New Roman" w:hAnsi="Times New Roman" w:eastAsia="Times New Roman" w:ascii="Times New Roman"/>
          <w:spacing w:val="2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                                     </w:t>
      </w:r>
      <w:r>
        <w:rPr>
          <w:rFonts w:cs="Times New Roman" w:hAnsi="Times New Roman" w:eastAsia="Times New Roman" w:ascii="Times New Roman"/>
          <w:spacing w:val="36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5"/>
          <w:szCs w:val="15"/>
        </w:rPr>
        <w:t>6</w:t>
      </w:r>
      <w:r>
        <w:rPr>
          <w:rFonts w:cs="Times New Roman" w:hAnsi="Times New Roman" w:eastAsia="Times New Roman" w:ascii="Times New Roman"/>
          <w:b/>
          <w:spacing w:val="1"/>
          <w:w w:val="100"/>
          <w:sz w:val="15"/>
          <w:szCs w:val="15"/>
        </w:rPr>
        <w:t>/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08</w:t>
      </w:r>
      <w:r>
        <w:rPr>
          <w:rFonts w:cs="Times New Roman" w:hAnsi="Times New Roman" w:eastAsia="Times New Roman" w:ascii="Times New Roman"/>
          <w:b/>
          <w:spacing w:val="-1"/>
          <w:w w:val="10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8</w:t>
      </w:r>
      <w:r>
        <w:rPr>
          <w:rFonts w:cs="Times New Roman" w:hAnsi="Times New Roman" w:eastAsia="Times New Roman" w:ascii="Times New Roman"/>
          <w:b/>
          <w:spacing w:val="1"/>
          <w:w w:val="100"/>
          <w:sz w:val="15"/>
          <w:szCs w:val="15"/>
        </w:rPr>
        <w:t>/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08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lineRule="auto" w:line="242"/>
        <w:ind w:left="2536" w:right="3183" w:hanging="227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3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ed</w:t>
      </w:r>
      <w:r>
        <w:rPr>
          <w:rFonts w:cs="Times New Roman" w:hAnsi="Times New Roman" w:eastAsia="Times New Roman" w:ascii="Times New Roman"/>
          <w:spacing w:val="7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co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pu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er</w:t>
      </w:r>
      <w:r>
        <w:rPr>
          <w:rFonts w:cs="Times New Roman" w:hAnsi="Times New Roman" w:eastAsia="Times New Roman" w:ascii="Times New Roman"/>
          <w:spacing w:val="7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on</w:t>
      </w:r>
      <w:r>
        <w:rPr>
          <w:rFonts w:cs="Times New Roman" w:hAnsi="Times New Roman" w:eastAsia="Times New Roman" w:ascii="Times New Roman"/>
          <w:spacing w:val="4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ech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9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w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h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w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ra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b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w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roc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ry</w:t>
      </w:r>
      <w:r>
        <w:rPr>
          <w:rFonts w:cs="Times New Roman" w:hAnsi="Times New Roman" w:eastAsia="Times New Roman" w:ascii="Times New Roman"/>
          <w:spacing w:val="4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shopp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ng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ds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f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-3"/>
          <w:w w:val="91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pa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red</w:t>
      </w:r>
      <w:r>
        <w:rPr>
          <w:rFonts w:cs="Times New Roman" w:hAnsi="Times New Roman" w:eastAsia="Times New Roman" w:ascii="Times New Roman"/>
          <w:spacing w:val="10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oppe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ind w:left="2309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bor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spacing w:val="9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w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h</w:t>
      </w:r>
      <w:r>
        <w:rPr>
          <w:rFonts w:cs="Times New Roman" w:hAnsi="Times New Roman" w:eastAsia="Times New Roman" w:ascii="Times New Roman"/>
          <w:spacing w:val="4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co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pu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7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on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gradu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en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12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and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expa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1"/>
        <w:ind w:left="2536"/>
      </w:pP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y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Q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datab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se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ind w:left="2309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oped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y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hon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sc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2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13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pa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X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ML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es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1"/>
        <w:ind w:left="2309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Q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ue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ed</w:t>
      </w:r>
      <w:r>
        <w:rPr>
          <w:rFonts w:cs="Times New Roman" w:hAnsi="Times New Roman" w:eastAsia="Times New Roman" w:ascii="Times New Roman"/>
          <w:spacing w:val="7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y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hon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b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j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y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Q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data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b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ase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ng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Q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che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sz w:val="19"/>
          <w:szCs w:val="19"/>
        </w:rPr>
        <w:jc w:val="left"/>
        <w:spacing w:before="1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ind w:left="2083"/>
      </w:pP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es</w:t>
      </w:r>
      <w:r>
        <w:rPr>
          <w:rFonts w:cs="Times New Roman" w:hAnsi="Times New Roman" w:eastAsia="Times New Roman" w:ascii="Times New Roman"/>
          <w:b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gn</w:t>
      </w:r>
      <w:r>
        <w:rPr>
          <w:rFonts w:cs="Times New Roman" w:hAnsi="Times New Roman" w:eastAsia="Times New Roman" w:ascii="Times New Roman"/>
          <w:b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Mana</w:t>
      </w:r>
      <w:r>
        <w:rPr>
          <w:rFonts w:cs="Times New Roman" w:hAnsi="Times New Roman" w:eastAsia="Times New Roman" w:ascii="Times New Roman"/>
          <w:b/>
          <w:spacing w:val="-2"/>
          <w:w w:val="91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er,</w:t>
      </w:r>
      <w:r>
        <w:rPr>
          <w:rFonts w:cs="Times New Roman" w:hAnsi="Times New Roman" w:eastAsia="Times New Roman" w:ascii="Times New Roman"/>
          <w:b/>
          <w:spacing w:val="7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rse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Pr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2"/>
          <w:w w:val="91"/>
          <w:sz w:val="15"/>
          <w:szCs w:val="15"/>
        </w:rPr>
        <w:t>j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ct</w:t>
      </w:r>
      <w:r>
        <w:rPr>
          <w:rFonts w:cs="Times New Roman" w:hAnsi="Times New Roman" w:eastAsia="Times New Roman" w:ascii="Times New Roman"/>
          <w:spacing w:val="8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spacing w:val="-9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Mob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8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02.11</w:t>
      </w:r>
      <w:r>
        <w:rPr>
          <w:rFonts w:cs="Times New Roman" w:hAnsi="Times New Roman" w:eastAsia="Times New Roman" w:ascii="Times New Roman"/>
          <w:spacing w:val="4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bot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                                            </w:t>
      </w:r>
      <w:r>
        <w:rPr>
          <w:rFonts w:cs="Times New Roman" w:hAnsi="Times New Roman" w:eastAsia="Times New Roman" w:ascii="Times New Roman"/>
          <w:spacing w:val="33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5"/>
          <w:szCs w:val="15"/>
        </w:rPr>
        <w:t>3</w:t>
      </w:r>
      <w:r>
        <w:rPr>
          <w:rFonts w:cs="Times New Roman" w:hAnsi="Times New Roman" w:eastAsia="Times New Roman" w:ascii="Times New Roman"/>
          <w:b/>
          <w:spacing w:val="1"/>
          <w:w w:val="100"/>
          <w:sz w:val="15"/>
          <w:szCs w:val="15"/>
        </w:rPr>
        <w:t>/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08</w:t>
      </w:r>
      <w:r>
        <w:rPr>
          <w:rFonts w:cs="Times New Roman" w:hAnsi="Times New Roman" w:eastAsia="Times New Roman" w:ascii="Times New Roman"/>
          <w:b/>
          <w:spacing w:val="-1"/>
          <w:w w:val="10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6</w:t>
      </w:r>
      <w:r>
        <w:rPr>
          <w:rFonts w:cs="Times New Roman" w:hAnsi="Times New Roman" w:eastAsia="Times New Roman" w:ascii="Times New Roman"/>
          <w:b/>
          <w:spacing w:val="1"/>
          <w:w w:val="100"/>
          <w:sz w:val="15"/>
          <w:szCs w:val="15"/>
        </w:rPr>
        <w:t>/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08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3"/>
        <w:ind w:left="2309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arned</w:t>
      </w:r>
      <w:r>
        <w:rPr>
          <w:rFonts w:cs="Times New Roman" w:hAnsi="Times New Roman" w:eastAsia="Times New Roman" w:ascii="Times New Roman"/>
          <w:b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ass</w:t>
      </w:r>
      <w:r>
        <w:rPr>
          <w:rFonts w:cs="Times New Roman" w:hAnsi="Times New Roman" w:eastAsia="Times New Roman" w:ascii="Times New Roman"/>
          <w:b/>
          <w:spacing w:val="4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di</w:t>
      </w: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on</w:t>
      </w:r>
      <w:r>
        <w:rPr>
          <w:rFonts w:cs="Times New Roman" w:hAnsi="Times New Roman" w:eastAsia="Times New Roman" w:ascii="Times New Roman"/>
          <w:b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for</w:t>
      </w:r>
      <w:r>
        <w:rPr>
          <w:rFonts w:cs="Times New Roman" w:hAnsi="Times New Roman" w:eastAsia="Times New Roman" w:ascii="Times New Roman"/>
          <w:b/>
          <w:spacing w:val="1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f</w:t>
      </w:r>
      <w:r>
        <w:rPr>
          <w:rFonts w:cs="Times New Roman" w:hAnsi="Times New Roman" w:eastAsia="Times New Roman" w:ascii="Times New Roman"/>
          <w:b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ni</w:t>
      </w:r>
      <w:r>
        <w:rPr>
          <w:rFonts w:cs="Times New Roman" w:hAnsi="Times New Roman" w:eastAsia="Times New Roman" w:ascii="Times New Roman"/>
          <w:b/>
          <w:spacing w:val="1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b/>
          <w:spacing w:val="-2"/>
          <w:w w:val="91"/>
          <w:sz w:val="15"/>
          <w:szCs w:val="15"/>
        </w:rPr>
        <w:t>h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ed</w:t>
      </w:r>
      <w:r>
        <w:rPr>
          <w:rFonts w:cs="Times New Roman" w:hAnsi="Times New Roman" w:eastAsia="Times New Roman" w:ascii="Times New Roman"/>
          <w:b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prod</w:t>
      </w:r>
      <w:r>
        <w:rPr>
          <w:rFonts w:cs="Times New Roman" w:hAnsi="Times New Roman" w:eastAsia="Times New Roman" w:ascii="Times New Roman"/>
          <w:b/>
          <w:spacing w:val="-2"/>
          <w:w w:val="91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:</w:t>
      </w:r>
      <w:r>
        <w:rPr>
          <w:rFonts w:cs="Times New Roman" w:hAnsi="Times New Roman" w:eastAsia="Times New Roman" w:ascii="Times New Roman"/>
          <w:b/>
          <w:spacing w:val="7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“</w:t>
      </w:r>
      <w:r>
        <w:rPr>
          <w:rFonts w:cs="Times New Roman" w:hAnsi="Times New Roman" w:eastAsia="Times New Roman" w:ascii="Times New Roman"/>
          <w:b/>
          <w:spacing w:val="1"/>
          <w:w w:val="91"/>
          <w:sz w:val="15"/>
          <w:szCs w:val="15"/>
        </w:rPr>
        <w:t>B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b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91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oj</w:t>
      </w: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ct</w:t>
      </w:r>
      <w:r>
        <w:rPr>
          <w:rFonts w:cs="Times New Roman" w:hAnsi="Times New Roman" w:eastAsia="Times New Roman" w:ascii="Times New Roman"/>
          <w:b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15"/>
          <w:szCs w:val="15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ar</w:t>
      </w:r>
      <w:r>
        <w:rPr>
          <w:rFonts w:cs="Times New Roman" w:hAnsi="Times New Roman" w:eastAsia="Times New Roman" w:ascii="Times New Roman"/>
          <w:b/>
          <w:spacing w:val="1"/>
          <w:w w:val="100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”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9" w:lineRule="exact" w:line="160"/>
        <w:ind w:left="2536" w:right="2288" w:hanging="227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bor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spacing w:val="2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w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h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eam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of</w:t>
      </w:r>
      <w:r>
        <w:rPr>
          <w:rFonts w:cs="Times New Roman" w:hAnsi="Times New Roman" w:eastAsia="Times New Roman" w:ascii="Times New Roman"/>
          <w:spacing w:val="-12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hree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12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op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ob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4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ro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b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ot</w:t>
      </w:r>
      <w:r>
        <w:rPr>
          <w:rFonts w:cs="Times New Roman" w:hAnsi="Times New Roman" w:eastAsia="Times New Roman" w:ascii="Times New Roman"/>
          <w:spacing w:val="4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co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ed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h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ou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h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3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4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w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802.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pro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col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lineRule="exact" w:line="180"/>
        <w:ind w:left="2309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ons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ru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ed</w:t>
      </w:r>
      <w:r>
        <w:rPr>
          <w:rFonts w:cs="Times New Roman" w:hAnsi="Times New Roman" w:eastAsia="Times New Roman" w:ascii="Times New Roman"/>
          <w:spacing w:val="8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nd</w:t>
      </w:r>
      <w:r>
        <w:rPr>
          <w:rFonts w:cs="Times New Roman" w:hAnsi="Times New Roman" w:eastAsia="Times New Roman" w:ascii="Times New Roman"/>
          <w:spacing w:val="2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en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ed</w:t>
      </w:r>
      <w:r>
        <w:rPr>
          <w:rFonts w:cs="Times New Roman" w:hAnsi="Times New Roman" w:eastAsia="Times New Roman" w:ascii="Times New Roman"/>
          <w:spacing w:val="8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sp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ed</w:t>
      </w:r>
      <w:r>
        <w:rPr>
          <w:rFonts w:cs="Times New Roman" w:hAnsi="Times New Roman" w:eastAsia="Times New Roman" w:ascii="Times New Roman"/>
          <w:spacing w:val="4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4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and</w:t>
      </w:r>
      <w:r>
        <w:rPr>
          <w:rFonts w:cs="Times New Roman" w:hAnsi="Times New Roman" w:eastAsia="Times New Roman" w:ascii="Times New Roman"/>
          <w:spacing w:val="2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pro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ed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pac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k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ng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of</w:t>
      </w:r>
      <w:r>
        <w:rPr>
          <w:rFonts w:cs="Times New Roman" w:hAnsi="Times New Roman" w:eastAsia="Times New Roman" w:ascii="Times New Roman"/>
          <w:spacing w:val="-11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un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1"/>
        <w:ind w:left="2309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3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ed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webcam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12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ro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de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su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f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edb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ck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10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4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nal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1"/>
        <w:ind w:left="2309"/>
      </w:pP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</w:t>
      </w:r>
      <w:r>
        <w:rPr>
          <w:rFonts w:cs="Segoe MDL2 Assets" w:hAnsi="Segoe MDL2 Assets" w:eastAsia="Segoe MDL2 Assets" w:ascii="Segoe MDL2 Assets"/>
          <w:spacing w:val="0"/>
          <w:w w:val="42"/>
          <w:sz w:val="15"/>
          <w:szCs w:val="15"/>
        </w:rPr>
        <w:t>        </w:t>
      </w:r>
      <w:r>
        <w:rPr>
          <w:rFonts w:cs="Segoe MDL2 Assets" w:hAnsi="Segoe MDL2 Assets" w:eastAsia="Segoe MDL2 Assets" w:ascii="Segoe MDL2 Assets"/>
          <w:spacing w:val="8"/>
          <w:w w:val="4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pro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ed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web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face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us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for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re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ra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on</w:t>
      </w:r>
      <w:r>
        <w:rPr>
          <w:rFonts w:cs="Times New Roman" w:hAnsi="Times New Roman" w:eastAsia="Times New Roman" w:ascii="Times New Roman"/>
          <w:spacing w:val="8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b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w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een</w:t>
      </w:r>
      <w:r>
        <w:rPr>
          <w:rFonts w:cs="Times New Roman" w:hAnsi="Times New Roman" w:eastAsia="Times New Roman" w:ascii="Times New Roman"/>
          <w:spacing w:val="6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or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and</w:t>
      </w:r>
      <w:r>
        <w:rPr>
          <w:rFonts w:cs="Times New Roman" w:hAnsi="Times New Roman" w:eastAsia="Times New Roman" w:ascii="Times New Roman"/>
          <w:spacing w:val="3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sz w:val="17"/>
          <w:szCs w:val="17"/>
        </w:rPr>
        <w:jc w:val="left"/>
        <w:spacing w:before="8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2083"/>
      </w:pPr>
      <w:r>
        <w:rPr>
          <w:rFonts w:cs="Times New Roman" w:hAnsi="Times New Roman" w:eastAsia="Times New Roman" w:ascii="Times New Roman"/>
          <w:spacing w:val="-2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spacing w:val="1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1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spacing w:val="1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0"/>
          <w:w w:val="94"/>
          <w:sz w:val="16"/>
          <w:szCs w:val="16"/>
        </w:rPr>
        <w:t>rship</w:t>
      </w:r>
      <w:r>
        <w:rPr>
          <w:rFonts w:cs="Times New Roman" w:hAnsi="Times New Roman" w:eastAsia="Times New Roman" w:ascii="Times New Roman"/>
          <w:spacing w:val="0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nd</w:t>
      </w:r>
      <w:r>
        <w:rPr>
          <w:rFonts w:cs="Times New Roman" w:hAnsi="Times New Roman" w:eastAsia="Times New Roman" w:ascii="Times New Roman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94"/>
          <w:sz w:val="16"/>
          <w:szCs w:val="16"/>
        </w:rPr>
        <w:t>Campus</w:t>
      </w:r>
      <w:r>
        <w:rPr>
          <w:rFonts w:cs="Times New Roman" w:hAnsi="Times New Roman" w:eastAsia="Times New Roman" w:ascii="Times New Roman"/>
          <w:spacing w:val="0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nvolve</w:t>
      </w:r>
      <w:r>
        <w:rPr>
          <w:rFonts w:cs="Times New Roman" w:hAnsi="Times New Roman" w:eastAsia="Times New Roman" w:ascii="Times New Roman"/>
          <w:spacing w:val="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before="26"/>
        <w:ind w:left="2083"/>
      </w:pPr>
      <w:r>
        <w:rPr>
          <w:rFonts w:cs="Times New Roman" w:hAnsi="Times New Roman" w:eastAsia="Times New Roman" w:ascii="Times New Roman"/>
          <w:b/>
          <w:spacing w:val="1"/>
          <w:w w:val="92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b/>
          <w:spacing w:val="-1"/>
          <w:w w:val="92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es</w:t>
      </w:r>
      <w:r>
        <w:rPr>
          <w:rFonts w:cs="Times New Roman" w:hAnsi="Times New Roman" w:eastAsia="Times New Roman" w:ascii="Times New Roman"/>
          <w:b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92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92"/>
          <w:sz w:val="15"/>
          <w:szCs w:val="15"/>
        </w:rPr>
        <w:t>ent,</w:t>
      </w:r>
      <w:r>
        <w:rPr>
          <w:rFonts w:cs="Times New Roman" w:hAnsi="Times New Roman" w:eastAsia="Times New Roman" w:ascii="Times New Roman"/>
          <w:b/>
          <w:spacing w:val="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oc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y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of</w:t>
      </w:r>
      <w:r>
        <w:rPr>
          <w:rFonts w:cs="Times New Roman" w:hAnsi="Times New Roman" w:eastAsia="Times New Roman" w:ascii="Times New Roman"/>
          <w:spacing w:val="-12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H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an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fes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al</w:t>
      </w:r>
      <w:r>
        <w:rPr>
          <w:rFonts w:cs="Times New Roman" w:hAnsi="Times New Roman" w:eastAsia="Times New Roman" w:ascii="Times New Roman"/>
          <w:spacing w:val="2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En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2"/>
          <w:w w:val="92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ee</w:t>
      </w:r>
      <w:r>
        <w:rPr>
          <w:rFonts w:cs="Times New Roman" w:hAnsi="Times New Roman" w:eastAsia="Times New Roman" w:ascii="Times New Roman"/>
          <w:spacing w:val="-1"/>
          <w:w w:val="92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spacing w:val="0"/>
          <w:w w:val="92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1"/>
          <w:w w:val="9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(S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       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3</w:t>
      </w:r>
      <w:r>
        <w:rPr>
          <w:rFonts w:cs="Times New Roman" w:hAnsi="Times New Roman" w:eastAsia="Times New Roman" w:ascii="Times New Roman"/>
          <w:b/>
          <w:spacing w:val="1"/>
          <w:w w:val="100"/>
          <w:sz w:val="15"/>
          <w:szCs w:val="15"/>
        </w:rPr>
        <w:t>/</w:t>
      </w:r>
      <w:r>
        <w:rPr>
          <w:rFonts w:cs="Times New Roman" w:hAnsi="Times New Roman" w:eastAsia="Times New Roman" w:ascii="Times New Roman"/>
          <w:b/>
          <w:spacing w:val="-2"/>
          <w:w w:val="100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9</w:t>
      </w:r>
      <w:r>
        <w:rPr>
          <w:rFonts w:cs="Times New Roman" w:hAnsi="Times New Roman" w:eastAsia="Times New Roman" w:ascii="Times New Roman"/>
          <w:b/>
          <w:spacing w:val="-1"/>
          <w:w w:val="10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b/>
          <w:spacing w:val="1"/>
          <w:w w:val="100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b/>
          <w:spacing w:val="-1"/>
          <w:w w:val="100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ese</w:t>
      </w:r>
      <w:r>
        <w:rPr>
          <w:rFonts w:cs="Times New Roman" w:hAnsi="Times New Roman" w:eastAsia="Times New Roman" w:ascii="Times New Roman"/>
          <w:b/>
          <w:spacing w:val="-2"/>
          <w:w w:val="100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ind w:left="2083"/>
        <w:sectPr>
          <w:type w:val="continuous"/>
          <w:pgSz w:w="14400" w:h="10800" w:orient="landscape"/>
          <w:pgMar w:top="980" w:bottom="280" w:left="2060" w:right="2060"/>
        </w:sectPr>
      </w:pP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91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b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b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mb</w:t>
      </w:r>
      <w:r>
        <w:rPr>
          <w:rFonts w:cs="Times New Roman" w:hAnsi="Times New Roman" w:eastAsia="Times New Roman" w:ascii="Times New Roman"/>
          <w:b/>
          <w:spacing w:val="-2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91"/>
          <w:sz w:val="15"/>
          <w:szCs w:val="15"/>
        </w:rPr>
        <w:t>r,</w:t>
      </w:r>
      <w:r>
        <w:rPr>
          <w:rFonts w:cs="Times New Roman" w:hAnsi="Times New Roman" w:eastAsia="Times New Roman" w:ascii="Times New Roman"/>
          <w:b/>
          <w:spacing w:val="7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So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c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y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of</w:t>
      </w:r>
      <w:r>
        <w:rPr>
          <w:rFonts w:cs="Times New Roman" w:hAnsi="Times New Roman" w:eastAsia="Times New Roman" w:ascii="Times New Roman"/>
          <w:spacing w:val="-12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Wo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en</w:t>
      </w:r>
      <w:r>
        <w:rPr>
          <w:rFonts w:cs="Times New Roman" w:hAnsi="Times New Roman" w:eastAsia="Times New Roman" w:ascii="Times New Roman"/>
          <w:spacing w:val="5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En</w:t>
      </w:r>
      <w:r>
        <w:rPr>
          <w:rFonts w:cs="Times New Roman" w:hAnsi="Times New Roman" w:eastAsia="Times New Roman" w:ascii="Times New Roman"/>
          <w:spacing w:val="-2"/>
          <w:w w:val="91"/>
          <w:sz w:val="15"/>
          <w:szCs w:val="15"/>
        </w:rPr>
        <w:t>g</w:t>
      </w:r>
      <w:r>
        <w:rPr>
          <w:rFonts w:cs="Times New Roman" w:hAnsi="Times New Roman" w:eastAsia="Times New Roman" w:ascii="Times New Roman"/>
          <w:spacing w:val="1"/>
          <w:w w:val="91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ne</w:t>
      </w:r>
      <w:r>
        <w:rPr>
          <w:rFonts w:cs="Times New Roman" w:hAnsi="Times New Roman" w:eastAsia="Times New Roman" w:ascii="Times New Roman"/>
          <w:spacing w:val="-1"/>
          <w:w w:val="91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spacing w:val="0"/>
          <w:w w:val="91"/>
          <w:sz w:val="15"/>
          <w:szCs w:val="15"/>
        </w:rPr>
        <w:t>rs</w:t>
      </w:r>
      <w:r>
        <w:rPr>
          <w:rFonts w:cs="Times New Roman" w:hAnsi="Times New Roman" w:eastAsia="Times New Roman" w:ascii="Times New Roman"/>
          <w:spacing w:val="7"/>
          <w:w w:val="9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5"/>
          <w:szCs w:val="15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WE)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  <w:t>                   </w:t>
      </w:r>
      <w:r>
        <w:rPr>
          <w:rFonts w:cs="Times New Roman" w:hAnsi="Times New Roman" w:eastAsia="Times New Roman" w:ascii="Times New Roman"/>
          <w:spacing w:val="17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9</w:t>
      </w:r>
      <w:r>
        <w:rPr>
          <w:rFonts w:cs="Times New Roman" w:hAnsi="Times New Roman" w:eastAsia="Times New Roman" w:ascii="Times New Roman"/>
          <w:b/>
          <w:spacing w:val="1"/>
          <w:w w:val="100"/>
          <w:sz w:val="15"/>
          <w:szCs w:val="15"/>
        </w:rPr>
        <w:t>/</w:t>
      </w:r>
      <w:r>
        <w:rPr>
          <w:rFonts w:cs="Times New Roman" w:hAnsi="Times New Roman" w:eastAsia="Times New Roman" w:ascii="Times New Roman"/>
          <w:b/>
          <w:spacing w:val="-2"/>
          <w:w w:val="100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7</w:t>
      </w:r>
      <w:r>
        <w:rPr>
          <w:rFonts w:cs="Times New Roman" w:hAnsi="Times New Roman" w:eastAsia="Times New Roman" w:ascii="Times New Roman"/>
          <w:b/>
          <w:spacing w:val="-1"/>
          <w:w w:val="10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b/>
          <w:spacing w:val="1"/>
          <w:w w:val="100"/>
          <w:sz w:val="15"/>
          <w:szCs w:val="15"/>
        </w:rPr>
        <w:t>P</w:t>
      </w:r>
      <w:r>
        <w:rPr>
          <w:rFonts w:cs="Times New Roman" w:hAnsi="Times New Roman" w:eastAsia="Times New Roman" w:ascii="Times New Roman"/>
          <w:b/>
          <w:spacing w:val="-1"/>
          <w:w w:val="100"/>
          <w:sz w:val="15"/>
          <w:szCs w:val="15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ese</w:t>
      </w:r>
      <w:r>
        <w:rPr>
          <w:rFonts w:cs="Times New Roman" w:hAnsi="Times New Roman" w:eastAsia="Times New Roman" w:ascii="Times New Roman"/>
          <w:b/>
          <w:spacing w:val="-2"/>
          <w:w w:val="100"/>
          <w:sz w:val="15"/>
          <w:szCs w:val="15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15"/>
          <w:szCs w:val="15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5"/>
          <w:szCs w:val="15"/>
        </w:rPr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right"/>
        <w:spacing w:lineRule="exact" w:line="140"/>
      </w:pPr>
      <w:r>
        <w:rPr>
          <w:rFonts w:cs="Times New Roman" w:hAnsi="Times New Roman" w:eastAsia="Times New Roman" w:ascii="Times New Roman"/>
          <w:b/>
          <w:sz w:val="14"/>
          <w:szCs w:val="14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bje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  <w:t>v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center"/>
        <w:spacing w:before="72"/>
        <w:ind w:left="501" w:right="4417"/>
      </w:pPr>
      <w:r>
        <w:br w:type="column"/>
      </w:r>
      <w:r>
        <w:rPr>
          <w:rFonts w:cs="Times New Roman" w:hAnsi="Times New Roman" w:eastAsia="Times New Roman" w:ascii="Times New Roman"/>
          <w:b/>
          <w:spacing w:val="0"/>
          <w:w w:val="100"/>
          <w:sz w:val="22"/>
          <w:szCs w:val="22"/>
        </w:rPr>
        <w:t>Shr</w:t>
      </w:r>
      <w:r>
        <w:rPr>
          <w:rFonts w:cs="Times New Roman" w:hAnsi="Times New Roman" w:eastAsia="Times New Roman" w:ascii="Times New Roman"/>
          <w:b/>
          <w:spacing w:val="2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2"/>
          <w:szCs w:val="22"/>
        </w:rPr>
        <w:t>k</w:t>
      </w:r>
      <w:r>
        <w:rPr>
          <w:rFonts w:cs="Times New Roman" w:hAnsi="Times New Roman" w:eastAsia="Times New Roman" w:ascii="Times New Roman"/>
          <w:b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2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103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b/>
          <w:spacing w:val="1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2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7"/>
          <w:szCs w:val="17"/>
        </w:rPr>
        <w:jc w:val="center"/>
        <w:spacing w:lineRule="exact" w:line="180"/>
        <w:ind w:left="493" w:right="4407"/>
      </w:pPr>
      <w:r>
        <w:rPr>
          <w:rFonts w:cs="Times New Roman" w:hAnsi="Times New Roman" w:eastAsia="Times New Roman" w:ascii="Times New Roman"/>
          <w:spacing w:val="0"/>
          <w:w w:val="100"/>
          <w:sz w:val="17"/>
          <w:szCs w:val="17"/>
        </w:rPr>
        <w:t>0711</w:t>
      </w:r>
      <w:r>
        <w:rPr>
          <w:rFonts w:cs="Times New Roman" w:hAnsi="Times New Roman" w:eastAsia="Times New Roman" w:ascii="Times New Roman"/>
          <w:spacing w:val="0"/>
          <w:w w:val="100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7"/>
          <w:szCs w:val="17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7"/>
          <w:szCs w:val="17"/>
        </w:rPr>
        <w:t>iction</w:t>
      </w:r>
      <w:r>
        <w:rPr>
          <w:rFonts w:cs="Times New Roman" w:hAnsi="Times New Roman" w:eastAsia="Times New Roman" w:ascii="Times New Roman"/>
          <w:spacing w:val="0"/>
          <w:w w:val="100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7"/>
          <w:szCs w:val="17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7"/>
          <w:szCs w:val="17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7"/>
          <w:szCs w:val="17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7"/>
          <w:szCs w:val="17"/>
        </w:rPr>
        <w:t>d</w:t>
      </w:r>
    </w:p>
    <w:p>
      <w:pPr>
        <w:rPr>
          <w:rFonts w:cs="Times New Roman" w:hAnsi="Times New Roman" w:eastAsia="Times New Roman" w:ascii="Times New Roman"/>
          <w:sz w:val="17"/>
          <w:szCs w:val="17"/>
        </w:rPr>
        <w:jc w:val="center"/>
        <w:spacing w:lineRule="exact" w:line="180"/>
        <w:ind w:left="374" w:right="4292"/>
      </w:pPr>
      <w:r>
        <w:rPr>
          <w:rFonts w:cs="Times New Roman" w:hAnsi="Times New Roman" w:eastAsia="Times New Roman" w:ascii="Times New Roman"/>
          <w:spacing w:val="1"/>
          <w:w w:val="100"/>
          <w:sz w:val="17"/>
          <w:szCs w:val="17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17"/>
          <w:szCs w:val="17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7"/>
          <w:szCs w:val="17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7"/>
          <w:szCs w:val="17"/>
        </w:rPr>
        <w:t>Di</w:t>
      </w:r>
      <w:r>
        <w:rPr>
          <w:rFonts w:cs="Times New Roman" w:hAnsi="Times New Roman" w:eastAsia="Times New Roman" w:ascii="Times New Roman"/>
          <w:spacing w:val="-1"/>
          <w:w w:val="100"/>
          <w:sz w:val="17"/>
          <w:szCs w:val="17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17"/>
          <w:szCs w:val="17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7"/>
          <w:szCs w:val="17"/>
        </w:rPr>
        <w:t>o,</w:t>
      </w:r>
      <w:r>
        <w:rPr>
          <w:rFonts w:cs="Times New Roman" w:hAnsi="Times New Roman" w:eastAsia="Times New Roman" w:ascii="Times New Roman"/>
          <w:spacing w:val="0"/>
          <w:w w:val="100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7"/>
          <w:szCs w:val="17"/>
        </w:rPr>
        <w:t>CA</w:t>
      </w:r>
      <w:r>
        <w:rPr>
          <w:rFonts w:cs="Times New Roman" w:hAnsi="Times New Roman" w:eastAsia="Times New Roman" w:ascii="Times New Roman"/>
          <w:spacing w:val="0"/>
          <w:w w:val="100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7"/>
          <w:szCs w:val="17"/>
        </w:rPr>
        <w:t>12345</w:t>
      </w:r>
    </w:p>
    <w:p>
      <w:pPr>
        <w:rPr>
          <w:rFonts w:cs="Times New Roman" w:hAnsi="Times New Roman" w:eastAsia="Times New Roman" w:ascii="Times New Roman"/>
          <w:sz w:val="17"/>
          <w:szCs w:val="17"/>
        </w:rPr>
        <w:jc w:val="center"/>
        <w:spacing w:lineRule="exact" w:line="180"/>
        <w:ind w:left="-33" w:right="3883"/>
        <w:sectPr>
          <w:pgMar w:header="0" w:footer="0" w:top="640" w:bottom="280" w:left="2060" w:right="2060"/>
          <w:headerReference w:type="default" r:id="rId52"/>
          <w:footerReference w:type="default" r:id="rId53"/>
          <w:pgSz w:w="14400" w:h="10800" w:orient="landscape"/>
          <w:cols w:num="2" w:equalWidth="off">
            <w:col w:w="2473" w:space="1576"/>
            <w:col w:w="6231"/>
          </w:cols>
        </w:sectPr>
      </w:pPr>
      <w:r>
        <w:rPr>
          <w:rFonts w:cs="Times New Roman" w:hAnsi="Times New Roman" w:eastAsia="Times New Roman" w:ascii="Times New Roman"/>
          <w:spacing w:val="0"/>
          <w:w w:val="100"/>
          <w:sz w:val="17"/>
          <w:szCs w:val="17"/>
        </w:rPr>
        <w:t>(492)</w:t>
      </w:r>
      <w:r>
        <w:rPr>
          <w:rFonts w:cs="Times New Roman" w:hAnsi="Times New Roman" w:eastAsia="Times New Roman" w:ascii="Times New Roman"/>
          <w:spacing w:val="-1"/>
          <w:w w:val="100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7"/>
          <w:szCs w:val="17"/>
        </w:rPr>
        <w:t>222</w:t>
      </w:r>
      <w:r>
        <w:rPr>
          <w:rFonts w:cs="Times New Roman" w:hAnsi="Times New Roman" w:eastAsia="Times New Roman" w:ascii="Times New Roman"/>
          <w:spacing w:val="-1"/>
          <w:w w:val="100"/>
          <w:sz w:val="17"/>
          <w:szCs w:val="17"/>
        </w:rPr>
        <w:t>-</w:t>
      </w:r>
      <w:hyperlink r:id="rId54">
        <w:r>
          <w:rPr>
            <w:rFonts w:cs="Times New Roman" w:hAnsi="Times New Roman" w:eastAsia="Times New Roman" w:ascii="Times New Roman"/>
            <w:spacing w:val="0"/>
            <w:w w:val="100"/>
            <w:sz w:val="17"/>
            <w:szCs w:val="17"/>
          </w:rPr>
          <w:t>2222</w:t>
        </w:r>
        <w:r>
          <w:rPr>
            <w:rFonts w:cs="Times New Roman" w:hAnsi="Times New Roman" w:eastAsia="Times New Roman" w:ascii="Times New Roman"/>
            <w:spacing w:val="0"/>
            <w:w w:val="100"/>
            <w:sz w:val="17"/>
            <w:szCs w:val="17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7"/>
            <w:szCs w:val="17"/>
          </w:rPr>
          <w:t>sh</w:t>
        </w:r>
        <w:r>
          <w:rPr>
            <w:rFonts w:cs="Times New Roman" w:hAnsi="Times New Roman" w:eastAsia="Times New Roman" w:ascii="Times New Roman"/>
            <w:spacing w:val="1"/>
            <w:w w:val="100"/>
            <w:sz w:val="17"/>
            <w:szCs w:val="17"/>
          </w:rPr>
          <w:t>r</w:t>
        </w:r>
        <w:r>
          <w:rPr>
            <w:rFonts w:cs="Times New Roman" w:hAnsi="Times New Roman" w:eastAsia="Times New Roman" w:ascii="Times New Roman"/>
            <w:spacing w:val="-1"/>
            <w:w w:val="100"/>
            <w:sz w:val="17"/>
            <w:szCs w:val="17"/>
          </w:rPr>
          <w:t>e</w:t>
        </w:r>
        <w:r>
          <w:rPr>
            <w:rFonts w:cs="Times New Roman" w:hAnsi="Times New Roman" w:eastAsia="Times New Roman" w:ascii="Times New Roman"/>
            <w:spacing w:val="2"/>
            <w:w w:val="100"/>
            <w:sz w:val="17"/>
            <w:szCs w:val="17"/>
          </w:rPr>
          <w:t>k</w:t>
        </w:r>
        <w:r>
          <w:rPr>
            <w:rFonts w:cs="Times New Roman" w:hAnsi="Times New Roman" w:eastAsia="Times New Roman" w:ascii="Times New Roman"/>
            <w:spacing w:val="-1"/>
            <w:w w:val="100"/>
            <w:sz w:val="17"/>
            <w:szCs w:val="17"/>
          </w:rPr>
          <w:t>g</w:t>
        </w:r>
        <w:r>
          <w:rPr>
            <w:rFonts w:cs="Times New Roman" w:hAnsi="Times New Roman" w:eastAsia="Times New Roman" w:ascii="Times New Roman"/>
            <w:spacing w:val="1"/>
            <w:w w:val="100"/>
            <w:sz w:val="17"/>
            <w:szCs w:val="17"/>
          </w:rPr>
          <w:t>@</w:t>
        </w:r>
        <w:r>
          <w:rPr>
            <w:rFonts w:cs="Times New Roman" w:hAnsi="Times New Roman" w:eastAsia="Times New Roman" w:ascii="Times New Roman"/>
            <w:spacing w:val="0"/>
            <w:w w:val="100"/>
            <w:sz w:val="17"/>
            <w:szCs w:val="17"/>
          </w:rPr>
          <w:t>u</w:t>
        </w:r>
        <w:r>
          <w:rPr>
            <w:rFonts w:cs="Times New Roman" w:hAnsi="Times New Roman" w:eastAsia="Times New Roman" w:ascii="Times New Roman"/>
            <w:spacing w:val="-1"/>
            <w:w w:val="100"/>
            <w:sz w:val="17"/>
            <w:szCs w:val="17"/>
          </w:rPr>
          <w:t>c</w:t>
        </w:r>
        <w:r>
          <w:rPr>
            <w:rFonts w:cs="Times New Roman" w:hAnsi="Times New Roman" w:eastAsia="Times New Roman" w:ascii="Times New Roman"/>
            <w:spacing w:val="0"/>
            <w:w w:val="100"/>
            <w:sz w:val="17"/>
            <w:szCs w:val="17"/>
          </w:rPr>
          <w:t>sd.e</w:t>
        </w:r>
        <w:r>
          <w:rPr>
            <w:rFonts w:cs="Times New Roman" w:hAnsi="Times New Roman" w:eastAsia="Times New Roman" w:ascii="Times New Roman"/>
            <w:spacing w:val="-1"/>
            <w:w w:val="100"/>
            <w:sz w:val="17"/>
            <w:szCs w:val="17"/>
          </w:rPr>
          <w:t>d</w:t>
        </w:r>
        <w:r>
          <w:rPr>
            <w:rFonts w:cs="Times New Roman" w:hAnsi="Times New Roman" w:eastAsia="Times New Roman" w:ascii="Times New Roman"/>
            <w:spacing w:val="0"/>
            <w:w w:val="100"/>
            <w:sz w:val="17"/>
            <w:szCs w:val="17"/>
          </w:rPr>
          <w:t>u</w:t>
        </w:r>
      </w:hyperlink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1890"/>
      </w:pP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tain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ip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iel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il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z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ic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tio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tical</w:t>
      </w:r>
      <w:r>
        <w:rPr>
          <w:rFonts w:cs="Times New Roman" w:hAnsi="Times New Roman" w:eastAsia="Times New Roman" w:ascii="Times New Roman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izat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al</w:t>
      </w:r>
      <w:r>
        <w:rPr>
          <w:rFonts w:cs="Times New Roman" w:hAnsi="Times New Roman" w:eastAsia="Times New Roman" w:ascii="Times New Roman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ills</w:t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1890"/>
      </w:pPr>
      <w:r>
        <w:rPr>
          <w:rFonts w:cs="Times New Roman" w:hAnsi="Times New Roman" w:eastAsia="Times New Roman" w:ascii="Times New Roman"/>
          <w:b/>
          <w:sz w:val="14"/>
          <w:szCs w:val="14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sz w:val="14"/>
          <w:szCs w:val="14"/>
          <w:u w:val="single" w:color="000000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d</w:t>
      </w:r>
      <w:r>
        <w:rPr>
          <w:rFonts w:cs="Times New Roman" w:hAnsi="Times New Roman" w:eastAsia="Times New Roman" w:ascii="Times New Roman"/>
          <w:b/>
          <w:spacing w:val="-1"/>
          <w:w w:val="100"/>
          <w:sz w:val="14"/>
          <w:szCs w:val="14"/>
          <w:u w:val="single" w:color="000000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140"/>
        <w:ind w:left="1890"/>
      </w:pP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ac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el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Scie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lit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ca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Scie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ce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                                     </w:t>
      </w:r>
      <w:r>
        <w:rPr>
          <w:rFonts w:cs="Times New Roman" w:hAnsi="Times New Roman" w:eastAsia="Times New Roman" w:ascii="Times New Roman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x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ec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ati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Date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J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2</w:t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160"/>
        <w:ind w:left="1890"/>
      </w:pP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ac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el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Scie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1"/>
          <w:w w:val="101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y</w:t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1"/>
        <w:ind w:left="1890"/>
      </w:pP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al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ia,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San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Die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(UC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D)</w:t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140"/>
        <w:ind w:left="1890"/>
        <w:sectPr>
          <w:type w:val="continuous"/>
          <w:pgSz w:w="14400" w:h="10800" w:orient="landscape"/>
          <w:pgMar w:top="980" w:bottom="280" w:left="2060" w:right="2060"/>
        </w:sectPr>
      </w:pPr>
      <w:r>
        <w:rPr>
          <w:rFonts w:cs="Times New Roman" w:hAnsi="Times New Roman" w:eastAsia="Times New Roman" w:ascii="Times New Roman"/>
          <w:b/>
          <w:sz w:val="14"/>
          <w:szCs w:val="14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Rel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ed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urs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e</w:t>
      </w:r>
      <w:r>
        <w:rPr>
          <w:rFonts w:cs="Times New Roman" w:hAnsi="Times New Roman" w:eastAsia="Times New Roman" w:ascii="Times New Roman"/>
          <w:b/>
          <w:spacing w:val="2"/>
          <w:w w:val="100"/>
          <w:sz w:val="14"/>
          <w:szCs w:val="14"/>
          <w:u w:val="single" w:color="000000"/>
        </w:rPr>
        <w:t>w</w:t>
      </w:r>
      <w:r>
        <w:rPr>
          <w:rFonts w:cs="Times New Roman" w:hAnsi="Times New Roman" w:eastAsia="Times New Roman" w:ascii="Times New Roman"/>
          <w:b/>
          <w:spacing w:val="2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rk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</w:r>
    </w:p>
    <w:p>
      <w:pPr>
        <w:rPr>
          <w:sz w:val="16"/>
          <w:szCs w:val="16"/>
        </w:rPr>
        <w:jc w:val="left"/>
        <w:spacing w:before="4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2145"/>
      </w:pPr>
      <w:r>
        <w:rPr>
          <w:rFonts w:cs="Segoe MDL2 Assets" w:hAnsi="Segoe MDL2 Assets" w:eastAsia="Segoe MDL2 Assets" w:ascii="Segoe MDL2 Assets"/>
          <w:spacing w:val="0"/>
          <w:w w:val="46"/>
          <w:sz w:val="14"/>
          <w:szCs w:val="14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14"/>
          <w:szCs w:val="14"/>
        </w:rPr>
        <w:t>         </w:t>
      </w:r>
      <w:r>
        <w:rPr>
          <w:rFonts w:cs="Segoe MDL2 Assets" w:hAnsi="Segoe MDL2 Assets" w:eastAsia="Segoe MDL2 Assets" w:ascii="Segoe MDL2 Assets"/>
          <w:spacing w:val="14"/>
          <w:w w:val="46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So</w:t>
      </w:r>
      <w:r>
        <w:rPr>
          <w:rFonts w:cs="Times New Roman" w:hAnsi="Times New Roman" w:eastAsia="Times New Roman" w:ascii="Times New Roman"/>
          <w:spacing w:val="0"/>
          <w:w w:val="101"/>
          <w:sz w:val="14"/>
          <w:szCs w:val="14"/>
        </w:rPr>
        <w:t>cie</w:t>
      </w:r>
      <w:r>
        <w:rPr>
          <w:rFonts w:cs="Times New Roman" w:hAnsi="Times New Roman" w:eastAsia="Times New Roman" w:ascii="Times New Roman"/>
          <w:spacing w:val="2"/>
          <w:w w:val="101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y</w:t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160"/>
        <w:ind w:left="2145" w:right="-41"/>
      </w:pPr>
      <w:r>
        <w:rPr>
          <w:rFonts w:cs="Segoe MDL2 Assets" w:hAnsi="Segoe MDL2 Assets" w:eastAsia="Segoe MDL2 Assets" w:ascii="Segoe MDL2 Assets"/>
          <w:spacing w:val="0"/>
          <w:w w:val="46"/>
          <w:position w:val="-1"/>
          <w:sz w:val="14"/>
          <w:szCs w:val="14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position w:val="-1"/>
          <w:sz w:val="14"/>
          <w:szCs w:val="14"/>
        </w:rPr>
        <w:t>         </w:t>
      </w:r>
      <w:r>
        <w:rPr>
          <w:rFonts w:cs="Segoe MDL2 Assets" w:hAnsi="Segoe MDL2 Assets" w:eastAsia="Segoe MDL2 Assets" w:ascii="Segoe MDL2 Assets"/>
          <w:spacing w:val="14"/>
          <w:w w:val="46"/>
          <w:position w:val="-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position w:val="-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0"/>
          <w:w w:val="101"/>
          <w:position w:val="-1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1"/>
          <w:w w:val="101"/>
          <w:position w:val="-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1"/>
          <w:w w:val="101"/>
          <w:position w:val="-1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14"/>
          <w:szCs w:val="14"/>
        </w:rPr>
      </w:r>
    </w:p>
    <w:p>
      <w:pPr>
        <w:rPr>
          <w:sz w:val="16"/>
          <w:szCs w:val="16"/>
        </w:rPr>
        <w:jc w:val="left"/>
        <w:spacing w:before="4" w:lineRule="exact" w:line="160"/>
      </w:pPr>
      <w:r>
        <w:br w:type="column"/>
      </w: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</w:pPr>
      <w:r>
        <w:rPr>
          <w:rFonts w:cs="Segoe MDL2 Assets" w:hAnsi="Segoe MDL2 Assets" w:eastAsia="Segoe MDL2 Assets" w:ascii="Segoe MDL2 Assets"/>
          <w:spacing w:val="0"/>
          <w:w w:val="46"/>
          <w:sz w:val="14"/>
          <w:szCs w:val="14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14"/>
          <w:szCs w:val="14"/>
        </w:rPr>
        <w:t>         </w:t>
      </w:r>
      <w:r>
        <w:rPr>
          <w:rFonts w:cs="Segoe MDL2 Assets" w:hAnsi="Segoe MDL2 Assets" w:eastAsia="Segoe MDL2 Assets" w:ascii="Segoe MDL2 Assets"/>
          <w:spacing w:val="14"/>
          <w:w w:val="46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J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0"/>
          <w:w w:val="101"/>
          <w:sz w:val="14"/>
          <w:szCs w:val="14"/>
        </w:rPr>
        <w:t>tice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160"/>
        <w:sectPr>
          <w:type w:val="continuous"/>
          <w:pgSz w:w="14400" w:h="10800" w:orient="landscape"/>
          <w:pgMar w:top="980" w:bottom="280" w:left="2060" w:right="2060"/>
          <w:cols w:num="2" w:equalWidth="off">
            <w:col w:w="3997" w:space="1721"/>
            <w:col w:w="4562"/>
          </w:cols>
        </w:sectPr>
      </w:pPr>
      <w:r>
        <w:rPr>
          <w:rFonts w:cs="Segoe MDL2 Assets" w:hAnsi="Segoe MDL2 Assets" w:eastAsia="Segoe MDL2 Assets" w:ascii="Segoe MDL2 Assets"/>
          <w:spacing w:val="0"/>
          <w:w w:val="46"/>
          <w:position w:val="-1"/>
          <w:sz w:val="14"/>
          <w:szCs w:val="14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position w:val="-1"/>
          <w:sz w:val="14"/>
          <w:szCs w:val="14"/>
        </w:rPr>
        <w:t>         </w:t>
      </w:r>
      <w:r>
        <w:rPr>
          <w:rFonts w:cs="Segoe MDL2 Assets" w:hAnsi="Segoe MDL2 Assets" w:eastAsia="Segoe MDL2 Assets" w:ascii="Segoe MDL2 Assets"/>
          <w:spacing w:val="14"/>
          <w:w w:val="46"/>
          <w:position w:val="-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14"/>
          <w:szCs w:val="14"/>
        </w:rPr>
        <w:t>lit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14"/>
          <w:szCs w:val="14"/>
        </w:rPr>
        <w:t>ca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14"/>
          <w:szCs w:val="14"/>
        </w:rPr>
        <w:t>ties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14"/>
          <w:szCs w:val="14"/>
        </w:rPr>
      </w:r>
    </w:p>
    <w:p>
      <w:pPr>
        <w:rPr>
          <w:sz w:val="16"/>
          <w:szCs w:val="16"/>
        </w:rPr>
        <w:jc w:val="left"/>
        <w:spacing w:before="10" w:lineRule="exact" w:line="160"/>
      </w:pPr>
      <w:r>
        <w:pict>
          <v:group style="position:absolute;margin-left:0pt;margin-top:0pt;width:720pt;height:540pt;mso-position-horizontal-relative:page;mso-position-vertical-relative:page;z-index:-876" coordorigin="0,0" coordsize="14400,10800">
            <v:shape type="#_x0000_t75" style="position:absolute;left:0;top:0;width:14400;height:10800">
              <v:imagedata o:title="" r:id="rId55"/>
            </v:shape>
            <v:shape style="position:absolute;left:3235;top:0;width:7620;height:10388" coordorigin="3235,0" coordsize="7620,10388" path="m10855,10388l10855,0,3235,0,3235,10388,10855,10388xe" filled="t" fillcolor="#FFFFFF" stroked="f">
              <v:path arrowok="t"/>
              <v:fill/>
            </v:shape>
            <w10:wrap type="none"/>
          </v:group>
        </w:pict>
      </w: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1890"/>
      </w:pPr>
      <w:r>
        <w:rPr>
          <w:rFonts w:cs="Times New Roman" w:hAnsi="Times New Roman" w:eastAsia="Times New Roman" w:ascii="Times New Roman"/>
          <w:b/>
          <w:sz w:val="14"/>
          <w:szCs w:val="14"/>
        </w:rPr>
      </w:r>
      <w:r>
        <w:rPr>
          <w:rFonts w:cs="Times New Roman" w:hAnsi="Times New Roman" w:eastAsia="Times New Roman" w:ascii="Times New Roman"/>
          <w:b/>
          <w:spacing w:val="1"/>
          <w:sz w:val="14"/>
          <w:szCs w:val="14"/>
          <w:u w:val="single" w:color="000000"/>
        </w:rPr>
        <w:t>S</w:t>
      </w:r>
      <w:r>
        <w:rPr>
          <w:rFonts w:cs="Times New Roman" w:hAnsi="Times New Roman" w:eastAsia="Times New Roman" w:ascii="Times New Roman"/>
          <w:b/>
          <w:spacing w:val="1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-2"/>
          <w:sz w:val="14"/>
          <w:szCs w:val="14"/>
          <w:u w:val="single" w:color="000000"/>
        </w:rPr>
        <w:t>k</w:t>
      </w:r>
      <w:r>
        <w:rPr>
          <w:rFonts w:cs="Times New Roman" w:hAnsi="Times New Roman" w:eastAsia="Times New Roman" w:ascii="Times New Roman"/>
          <w:b/>
          <w:spacing w:val="-2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1"/>
          <w:sz w:val="14"/>
          <w:szCs w:val="14"/>
          <w:u w:val="single" w:color="000000"/>
        </w:rPr>
        <w:t>il</w:t>
      </w:r>
      <w:r>
        <w:rPr>
          <w:rFonts w:cs="Times New Roman" w:hAnsi="Times New Roman" w:eastAsia="Times New Roman" w:ascii="Times New Roman"/>
          <w:b/>
          <w:spacing w:val="1"/>
          <w:w w:val="101"/>
          <w:sz w:val="14"/>
          <w:szCs w:val="14"/>
          <w:u w:val="single" w:color="000000"/>
        </w:rPr>
        <w:t>l</w:t>
      </w:r>
      <w:r>
        <w:rPr>
          <w:rFonts w:cs="Times New Roman" w:hAnsi="Times New Roman" w:eastAsia="Times New Roman" w:ascii="Times New Roman"/>
          <w:b/>
          <w:spacing w:val="1"/>
          <w:w w:val="101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1"/>
          <w:w w:val="101"/>
          <w:sz w:val="14"/>
          <w:szCs w:val="14"/>
          <w:u w:val="single" w:color="000000"/>
        </w:rPr>
        <w:t>/</w:t>
      </w:r>
      <w:r>
        <w:rPr>
          <w:rFonts w:cs="Times New Roman" w:hAnsi="Times New Roman" w:eastAsia="Times New Roman" w:ascii="Times New Roman"/>
          <w:b/>
          <w:spacing w:val="1"/>
          <w:w w:val="101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sz w:val="14"/>
          <w:szCs w:val="14"/>
          <w:u w:val="single" w:color="000000"/>
        </w:rPr>
        <w:t>Q</w:t>
      </w:r>
      <w:r>
        <w:rPr>
          <w:rFonts w:cs="Times New Roman" w:hAnsi="Times New Roman" w:eastAsia="Times New Roman" w:ascii="Times New Roman"/>
          <w:b/>
          <w:spacing w:val="-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u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lific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ns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160"/>
        <w:ind w:left="2145"/>
      </w:pPr>
      <w:r>
        <w:rPr>
          <w:rFonts w:cs="Segoe MDL2 Assets" w:hAnsi="Segoe MDL2 Assets" w:eastAsia="Segoe MDL2 Assets" w:ascii="Segoe MDL2 Assets"/>
          <w:spacing w:val="0"/>
          <w:w w:val="46"/>
          <w:sz w:val="14"/>
          <w:szCs w:val="14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14"/>
          <w:szCs w:val="14"/>
        </w:rPr>
        <w:t>         </w:t>
      </w:r>
      <w:r>
        <w:rPr>
          <w:rFonts w:cs="Segoe MDL2 Assets" w:hAnsi="Segoe MDL2 Assets" w:eastAsia="Segoe MDL2 Assets" w:ascii="Segoe MDL2 Assets"/>
          <w:spacing w:val="14"/>
          <w:w w:val="46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ter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liter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ate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Micr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cel,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&amp;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cial</w:t>
      </w:r>
      <w:r>
        <w:rPr>
          <w:rFonts w:cs="Times New Roman" w:hAnsi="Times New Roman" w:eastAsia="Times New Roman" w:ascii="Times New Roman"/>
          <w:spacing w:val="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0"/>
          <w:w w:val="101"/>
          <w:sz w:val="14"/>
          <w:szCs w:val="14"/>
        </w:rPr>
        <w:t>ia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2"/>
        <w:ind w:left="2145"/>
      </w:pPr>
      <w:r>
        <w:rPr>
          <w:rFonts w:cs="Segoe MDL2 Assets" w:hAnsi="Segoe MDL2 Assets" w:eastAsia="Segoe MDL2 Assets" w:ascii="Segoe MDL2 Assets"/>
          <w:spacing w:val="0"/>
          <w:w w:val="46"/>
          <w:sz w:val="14"/>
          <w:szCs w:val="14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14"/>
          <w:szCs w:val="14"/>
        </w:rPr>
        <w:t>         </w:t>
      </w:r>
      <w:r>
        <w:rPr>
          <w:rFonts w:cs="Segoe MDL2 Assets" w:hAnsi="Segoe MDL2 Assets" w:eastAsia="Segoe MDL2 Assets" w:ascii="Segoe MDL2 Assets"/>
          <w:spacing w:val="14"/>
          <w:w w:val="46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strated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x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ip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ac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le/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reside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spacing w:val="-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cl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2"/>
          <w:w w:val="101"/>
          <w:sz w:val="14"/>
          <w:szCs w:val="14"/>
        </w:rPr>
        <w:t>z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ati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n</w:t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2145"/>
      </w:pPr>
      <w:r>
        <w:rPr>
          <w:rFonts w:cs="Segoe MDL2 Assets" w:hAnsi="Segoe MDL2 Assets" w:eastAsia="Segoe MDL2 Assets" w:ascii="Segoe MDL2 Assets"/>
          <w:spacing w:val="0"/>
          <w:w w:val="46"/>
          <w:sz w:val="14"/>
          <w:szCs w:val="14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14"/>
          <w:szCs w:val="14"/>
        </w:rPr>
        <w:t>         </w:t>
      </w:r>
      <w:r>
        <w:rPr>
          <w:rFonts w:cs="Segoe MDL2 Assets" w:hAnsi="Segoe MDL2 Assets" w:eastAsia="Segoe MDL2 Assets" w:ascii="Segoe MDL2 Assets"/>
          <w:spacing w:val="14"/>
          <w:w w:val="46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Mu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lti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ac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SD</w:t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2"/>
        <w:ind w:left="2145"/>
      </w:pPr>
      <w:r>
        <w:rPr>
          <w:rFonts w:cs="Segoe MDL2 Assets" w:hAnsi="Segoe MDL2 Assets" w:eastAsia="Segoe MDL2 Assets" w:ascii="Segoe MDL2 Assets"/>
          <w:spacing w:val="0"/>
          <w:w w:val="46"/>
          <w:sz w:val="14"/>
          <w:szCs w:val="14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14"/>
          <w:szCs w:val="14"/>
        </w:rPr>
        <w:t>         </w:t>
      </w:r>
      <w:r>
        <w:rPr>
          <w:rFonts w:cs="Segoe MDL2 Assets" w:hAnsi="Segoe MDL2 Assets" w:eastAsia="Segoe MDL2 Assets" w:ascii="Segoe MDL2 Assets"/>
          <w:spacing w:val="14"/>
          <w:w w:val="46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eam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k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lls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x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letic</w:t>
      </w:r>
      <w:r>
        <w:rPr>
          <w:rFonts w:cs="Times New Roman" w:hAnsi="Times New Roman" w:eastAsia="Times New Roman" w:ascii="Times New Roman"/>
          <w:spacing w:val="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1"/>
          <w:sz w:val="14"/>
          <w:szCs w:val="14"/>
        </w:rPr>
        <w:t>te</w:t>
      </w:r>
      <w:r>
        <w:rPr>
          <w:rFonts w:cs="Times New Roman" w:hAnsi="Times New Roman" w:eastAsia="Times New Roman" w:ascii="Times New Roman"/>
          <w:spacing w:val="2"/>
          <w:w w:val="10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</w:t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2"/>
        <w:ind w:left="2145"/>
      </w:pPr>
      <w:r>
        <w:rPr>
          <w:rFonts w:cs="Segoe MDL2 Assets" w:hAnsi="Segoe MDL2 Assets" w:eastAsia="Segoe MDL2 Assets" w:ascii="Segoe MDL2 Assets"/>
          <w:spacing w:val="0"/>
          <w:w w:val="46"/>
          <w:sz w:val="14"/>
          <w:szCs w:val="14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14"/>
          <w:szCs w:val="14"/>
        </w:rPr>
        <w:t>         </w:t>
      </w:r>
      <w:r>
        <w:rPr>
          <w:rFonts w:cs="Segoe MDL2 Assets" w:hAnsi="Segoe MDL2 Assets" w:eastAsia="Segoe MDL2 Assets" w:ascii="Segoe MDL2 Assets"/>
          <w:spacing w:val="14"/>
          <w:w w:val="46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icie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in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ten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sati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al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Fr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ch</w:t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2"/>
        <w:ind w:left="2145"/>
      </w:pPr>
      <w:r>
        <w:rPr>
          <w:rFonts w:cs="Segoe MDL2 Assets" w:hAnsi="Segoe MDL2 Assets" w:eastAsia="Segoe MDL2 Assets" w:ascii="Segoe MDL2 Assets"/>
          <w:spacing w:val="0"/>
          <w:w w:val="46"/>
          <w:sz w:val="14"/>
          <w:szCs w:val="14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14"/>
          <w:szCs w:val="14"/>
        </w:rPr>
        <w:t>         </w:t>
      </w:r>
      <w:r>
        <w:rPr>
          <w:rFonts w:cs="Segoe MDL2 Assets" w:hAnsi="Segoe MDL2 Assets" w:eastAsia="Segoe MDL2 Assets" w:ascii="Segoe MDL2 Assets"/>
          <w:spacing w:val="14"/>
          <w:w w:val="46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Str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al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itt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ic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tion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k</w:t>
      </w:r>
      <w:r>
        <w:rPr>
          <w:rFonts w:cs="Times New Roman" w:hAnsi="Times New Roman" w:eastAsia="Times New Roman" w:ascii="Times New Roman"/>
          <w:spacing w:val="0"/>
          <w:w w:val="10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1"/>
          <w:w w:val="101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ls</w:t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1890"/>
      </w:pPr>
      <w:r>
        <w:rPr>
          <w:rFonts w:cs="Times New Roman" w:hAnsi="Times New Roman" w:eastAsia="Times New Roman" w:ascii="Times New Roman"/>
          <w:b/>
          <w:sz w:val="14"/>
          <w:szCs w:val="14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sz w:val="14"/>
          <w:szCs w:val="14"/>
          <w:u w:val="single" w:color="000000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  <w:t>x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perience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140"/>
        <w:ind w:left="1890"/>
      </w:pP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Isl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Rest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nts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Fo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it</w:t>
      </w:r>
      <w:r>
        <w:rPr>
          <w:rFonts w:cs="Times New Roman" w:hAnsi="Times New Roman" w:eastAsia="Times New Roman" w:ascii="Times New Roman"/>
          <w:spacing w:val="-2"/>
          <w:w w:val="100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1"/>
        <w:ind w:left="1890"/>
      </w:pPr>
      <w:r>
        <w:rPr>
          <w:rFonts w:cs="Times New Roman" w:hAnsi="Times New Roman" w:eastAsia="Times New Roman" w:ascii="Times New Roman"/>
          <w:i/>
          <w:spacing w:val="1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i/>
          <w:spacing w:val="0"/>
          <w:w w:val="100"/>
          <w:sz w:val="14"/>
          <w:szCs w:val="14"/>
        </w:rPr>
        <w:t>erver/</w:t>
      </w:r>
      <w:r>
        <w:rPr>
          <w:rFonts w:cs="Times New Roman" w:hAnsi="Times New Roman" w:eastAsia="Times New Roman" w:ascii="Times New Roman"/>
          <w:i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i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i/>
          <w:spacing w:val="0"/>
          <w:w w:val="100"/>
          <w:sz w:val="14"/>
          <w:szCs w:val="14"/>
        </w:rPr>
        <w:t>ste</w:t>
      </w:r>
      <w:r>
        <w:rPr>
          <w:rFonts w:cs="Times New Roman" w:hAnsi="Times New Roman" w:eastAsia="Times New Roman" w:ascii="Times New Roman"/>
          <w:i/>
          <w:spacing w:val="1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i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i/>
          <w:spacing w:val="0"/>
          <w:w w:val="100"/>
          <w:sz w:val="14"/>
          <w:szCs w:val="14"/>
        </w:rPr>
        <w:t>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i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May</w:t>
      </w:r>
      <w:r>
        <w:rPr>
          <w:rFonts w:cs="Times New Roman" w:hAnsi="Times New Roman" w:eastAsia="Times New Roman" w:ascii="Times New Roman"/>
          <w:spacing w:val="-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OO7</w:t>
      </w:r>
      <w:r>
        <w:rPr>
          <w:rFonts w:cs="Times New Roman" w:hAnsi="Times New Roman" w:eastAsia="Times New Roman" w:ascii="Times New Roman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rese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1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1"/>
        <w:ind w:left="1890"/>
      </w:pP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ee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sea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es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ay</w:t>
      </w:r>
      <w:r>
        <w:rPr>
          <w:rFonts w:cs="Times New Roman" w:hAnsi="Times New Roman" w:eastAsia="Times New Roman" w:ascii="Times New Roman"/>
          <w:spacing w:val="-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ea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te</w:t>
      </w:r>
      <w:r>
        <w:rPr>
          <w:rFonts w:cs="Times New Roman" w:hAnsi="Times New Roman" w:eastAsia="Times New Roman" w:ascii="Times New Roman"/>
          <w:spacing w:val="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elc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rta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le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2"/>
          <w:w w:val="101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1"/>
        <w:ind w:left="1890"/>
      </w:pP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ize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ta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les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q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ic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spacing w:val="-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ici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1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1"/>
          <w:w w:val="10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1"/>
        <w:ind w:left="1890"/>
      </w:pP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icate</w:t>
      </w:r>
      <w:r>
        <w:rPr>
          <w:rFonts w:cs="Times New Roman" w:hAnsi="Times New Roman" w:eastAsia="Times New Roman" w:ascii="Times New Roman"/>
          <w:spacing w:val="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sts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to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re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ce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ll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x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2"/>
          <w:w w:val="10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ce</w:t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160"/>
        <w:ind w:left="1890"/>
      </w:pP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as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ce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esta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li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lla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rati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ir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1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1890"/>
      </w:pPr>
      <w:r>
        <w:rPr>
          <w:rFonts w:cs="Times New Roman" w:hAnsi="Times New Roman" w:eastAsia="Times New Roman" w:ascii="Times New Roman"/>
          <w:b/>
          <w:spacing w:val="3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b/>
          <w:spacing w:val="-1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b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por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spacing w:val="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ted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Fores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1"/>
        <w:ind w:left="1890"/>
      </w:pPr>
      <w:r>
        <w:rPr>
          <w:rFonts w:cs="Times New Roman" w:hAnsi="Times New Roman" w:eastAsia="Times New Roman" w:ascii="Times New Roman"/>
          <w:i/>
          <w:spacing w:val="0"/>
          <w:w w:val="100"/>
          <w:sz w:val="14"/>
          <w:szCs w:val="14"/>
        </w:rPr>
        <w:t>Assi</w:t>
      </w:r>
      <w:r>
        <w:rPr>
          <w:rFonts w:cs="Times New Roman" w:hAnsi="Times New Roman" w:eastAsia="Times New Roman" w:ascii="Times New Roman"/>
          <w:i/>
          <w:spacing w:val="1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i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i/>
          <w:spacing w:val="1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i/>
          <w:spacing w:val="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i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i/>
          <w:spacing w:val="0"/>
          <w:w w:val="100"/>
          <w:sz w:val="14"/>
          <w:szCs w:val="14"/>
        </w:rPr>
        <w:t>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i/>
          <w:spacing w:val="2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il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2006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er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7</w:t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1"/>
        <w:ind w:left="1890"/>
      </w:pP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iz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rec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ea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te</w:t>
      </w:r>
      <w:r>
        <w:rPr>
          <w:rFonts w:cs="Times New Roman" w:hAnsi="Times New Roman" w:eastAsia="Times New Roman" w:ascii="Times New Roman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eas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acc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ssi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le</w:t>
      </w:r>
      <w:r>
        <w:rPr>
          <w:rFonts w:cs="Times New Roman" w:hAnsi="Times New Roman" w:eastAsia="Times New Roman" w:ascii="Times New Roman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spacing w:val="0"/>
          <w:w w:val="101"/>
          <w:sz w:val="14"/>
          <w:szCs w:val="14"/>
        </w:rPr>
        <w:t>il</w:t>
      </w:r>
      <w:r>
        <w:rPr>
          <w:rFonts w:cs="Times New Roman" w:hAnsi="Times New Roman" w:eastAsia="Times New Roman" w:ascii="Times New Roman"/>
          <w:spacing w:val="2"/>
          <w:w w:val="10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</w:t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1"/>
        <w:ind w:left="1890"/>
      </w:pP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Ma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ta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ned</w:t>
      </w:r>
      <w:r>
        <w:rPr>
          <w:rFonts w:cs="Times New Roman" w:hAnsi="Times New Roman" w:eastAsia="Times New Roman" w:ascii="Times New Roman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clean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z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ed</w:t>
      </w:r>
      <w:r>
        <w:rPr>
          <w:rFonts w:cs="Times New Roman" w:hAnsi="Times New Roman" w:eastAsia="Times New Roman" w:ascii="Times New Roman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rk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ace</w:t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1890"/>
      </w:pP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res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ted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es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cl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ts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ed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ss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es</w:t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1890"/>
      </w:pP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St.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Nich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b/>
          <w:spacing w:val="3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edic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b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Cen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er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  <w:t>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spacing w:val="3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rth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le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1"/>
        <w:ind w:left="1890"/>
      </w:pPr>
      <w:r>
        <w:rPr>
          <w:rFonts w:cs="Times New Roman" w:hAnsi="Times New Roman" w:eastAsia="Times New Roman" w:ascii="Times New Roman"/>
          <w:i/>
          <w:spacing w:val="0"/>
          <w:w w:val="100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i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i/>
          <w:spacing w:val="0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i/>
          <w:spacing w:val="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i/>
          <w:spacing w:val="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i/>
          <w:spacing w:val="0"/>
          <w:w w:val="100"/>
          <w:sz w:val="14"/>
          <w:szCs w:val="14"/>
        </w:rPr>
        <w:t>teer</w:t>
      </w:r>
      <w:r>
        <w:rPr>
          <w:rFonts w:cs="Times New Roman" w:hAnsi="Times New Roman" w:eastAsia="Times New Roman" w:ascii="Times New Roman"/>
          <w:i/>
          <w:spacing w:val="0"/>
          <w:w w:val="100"/>
          <w:sz w:val="14"/>
          <w:szCs w:val="14"/>
        </w:rPr>
        <w:t>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i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J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6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er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6</w:t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1"/>
        <w:ind w:left="1890"/>
      </w:pP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sted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il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tial</w:t>
      </w:r>
      <w:r>
        <w:rPr>
          <w:rFonts w:cs="Times New Roman" w:hAnsi="Times New Roman" w:eastAsia="Times New Roman" w:ascii="Times New Roman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ical</w:t>
      </w:r>
      <w:r>
        <w:rPr>
          <w:rFonts w:cs="Times New Roman" w:hAnsi="Times New Roman" w:eastAsia="Times New Roman" w:ascii="Times New Roman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ts</w:t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1"/>
        <w:ind w:left="1890"/>
      </w:pP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ed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atie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ts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ia</w:t>
      </w:r>
      <w:r>
        <w:rPr>
          <w:rFonts w:cs="Times New Roman" w:hAnsi="Times New Roman" w:eastAsia="Times New Roman" w:ascii="Times New Roman"/>
          <w:spacing w:val="-2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ts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ected</w:t>
      </w:r>
      <w:r>
        <w:rPr>
          <w:rFonts w:cs="Times New Roman" w:hAnsi="Times New Roman" w:eastAsia="Times New Roman" w:ascii="Times New Roman"/>
          <w:spacing w:val="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atie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ts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th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rac</w:t>
      </w:r>
      <w:r>
        <w:rPr>
          <w:rFonts w:cs="Times New Roman" w:hAnsi="Times New Roman" w:eastAsia="Times New Roman" w:ascii="Times New Roman"/>
          <w:spacing w:val="0"/>
          <w:w w:val="101"/>
          <w:sz w:val="14"/>
          <w:szCs w:val="14"/>
        </w:rPr>
        <w:t>tit</w:t>
      </w:r>
      <w:r>
        <w:rPr>
          <w:rFonts w:cs="Times New Roman" w:hAnsi="Times New Roman" w:eastAsia="Times New Roman" w:ascii="Times New Roman"/>
          <w:spacing w:val="-1"/>
          <w:w w:val="10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</w:t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160"/>
        <w:ind w:left="1890"/>
      </w:pP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ed</w:t>
      </w:r>
      <w:r>
        <w:rPr>
          <w:rFonts w:cs="Times New Roman" w:hAnsi="Times New Roman" w:eastAsia="Times New Roman" w:ascii="Times New Roman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li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es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rs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&amp;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ta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f</w:t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1890"/>
      </w:pPr>
      <w:r>
        <w:rPr>
          <w:rFonts w:cs="Times New Roman" w:hAnsi="Times New Roman" w:eastAsia="Times New Roman" w:ascii="Times New Roman"/>
          <w:b/>
          <w:sz w:val="14"/>
          <w:szCs w:val="14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sz w:val="14"/>
          <w:szCs w:val="14"/>
          <w:u w:val="single" w:color="000000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ders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  <w:t>h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ip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&amp;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C</w:t>
      </w:r>
      <w:r>
        <w:rPr>
          <w:rFonts w:cs="Times New Roman" w:hAnsi="Times New Roman" w:eastAsia="Times New Roman" w:ascii="Times New Roman"/>
          <w:b/>
          <w:spacing w:val="3"/>
          <w:w w:val="100"/>
          <w:sz w:val="14"/>
          <w:szCs w:val="14"/>
          <w:u w:val="single" w:color="000000"/>
        </w:rPr>
        <w:t>a</w:t>
      </w:r>
      <w:r>
        <w:rPr>
          <w:rFonts w:cs="Times New Roman" w:hAnsi="Times New Roman" w:eastAsia="Times New Roman" w:ascii="Times New Roman"/>
          <w:b/>
          <w:spacing w:val="3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-2"/>
          <w:w w:val="100"/>
          <w:sz w:val="14"/>
          <w:szCs w:val="14"/>
          <w:u w:val="single" w:color="000000"/>
        </w:rPr>
        <w:t>m</w:t>
      </w:r>
      <w:r>
        <w:rPr>
          <w:rFonts w:cs="Times New Roman" w:hAnsi="Times New Roman" w:eastAsia="Times New Roman" w:ascii="Times New Roman"/>
          <w:b/>
          <w:spacing w:val="-2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  <w:t>p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us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nv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l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  <w:t>v</w:t>
      </w:r>
      <w:r>
        <w:rPr>
          <w:rFonts w:cs="Times New Roman" w:hAnsi="Times New Roman" w:eastAsia="Times New Roman" w:ascii="Times New Roman"/>
          <w:b/>
          <w:spacing w:val="1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2"/>
          <w:w w:val="100"/>
          <w:sz w:val="14"/>
          <w:szCs w:val="14"/>
          <w:u w:val="single" w:color="000000"/>
        </w:rPr>
        <w:t>e</w:t>
      </w:r>
      <w:r>
        <w:rPr>
          <w:rFonts w:cs="Times New Roman" w:hAnsi="Times New Roman" w:eastAsia="Times New Roman" w:ascii="Times New Roman"/>
          <w:b/>
          <w:spacing w:val="2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-4"/>
          <w:w w:val="100"/>
          <w:sz w:val="14"/>
          <w:szCs w:val="14"/>
          <w:u w:val="single" w:color="000000"/>
        </w:rPr>
        <w:t>m</w:t>
      </w:r>
      <w:r>
        <w:rPr>
          <w:rFonts w:cs="Times New Roman" w:hAnsi="Times New Roman" w:eastAsia="Times New Roman" w:ascii="Times New Roman"/>
          <w:b/>
          <w:spacing w:val="-4"/>
          <w:w w:val="100"/>
          <w:sz w:val="14"/>
          <w:szCs w:val="14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  <w:u w:val="single" w:color="000000"/>
        </w:rPr>
        <w:t>ent</w:t>
      </w:r>
      <w:r>
        <w:rPr>
          <w:rFonts w:cs="Times New Roman" w:hAnsi="Times New Roman" w:eastAsia="Times New Roman" w:ascii="Times New Roman"/>
          <w:b/>
          <w:spacing w:val="0"/>
          <w:w w:val="100"/>
          <w:sz w:val="14"/>
          <w:szCs w:val="14"/>
        </w:rPr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140"/>
        <w:ind w:left="1890"/>
      </w:pP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-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ct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elt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Frate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                                             </w:t>
      </w:r>
      <w:r>
        <w:rPr>
          <w:rFonts w:cs="Times New Roman" w:hAnsi="Times New Roman" w:eastAsia="Times New Roman" w:ascii="Times New Roman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te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er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2010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rese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1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1"/>
        <w:ind w:left="1890"/>
      </w:pP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eam</w:t>
      </w:r>
      <w:r>
        <w:rPr>
          <w:rFonts w:cs="Times New Roman" w:hAnsi="Times New Roman" w:eastAsia="Times New Roman" w:ascii="Times New Roman"/>
          <w:spacing w:val="-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UC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rack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&amp;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Field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                                                                      </w:t>
      </w:r>
      <w:r>
        <w:rPr>
          <w:rFonts w:cs="Times New Roman" w:hAnsi="Times New Roman" w:eastAsia="Times New Roman" w:ascii="Times New Roman"/>
          <w:spacing w:val="3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te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8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ese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1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160"/>
        <w:ind w:left="1890"/>
        <w:sectPr>
          <w:type w:val="continuous"/>
          <w:pgSz w:w="14400" w:h="10800" w:orient="landscape"/>
          <w:pgMar w:top="980" w:bottom="280" w:left="2060" w:right="2060"/>
        </w:sectPr>
      </w:pP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reside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/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ra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SD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allr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-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                                      </w:t>
      </w:r>
      <w:r>
        <w:rPr>
          <w:rFonts w:cs="Times New Roman" w:hAnsi="Times New Roman" w:eastAsia="Times New Roman" w:ascii="Times New Roman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Se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te</w:t>
      </w:r>
      <w:r>
        <w:rPr>
          <w:rFonts w:cs="Times New Roman" w:hAnsi="Times New Roman" w:eastAsia="Times New Roman" w:ascii="Times New Roman"/>
          <w:spacing w:val="-3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er</w:t>
      </w:r>
      <w:r>
        <w:rPr>
          <w:rFonts w:cs="Times New Roman" w:hAnsi="Times New Roman" w:eastAsia="Times New Roman" w:ascii="Times New Roman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2008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  <w:t>rese</w:t>
      </w:r>
      <w:r>
        <w:rPr>
          <w:rFonts w:cs="Times New Roman" w:hAnsi="Times New Roman" w:eastAsia="Times New Roman" w:ascii="Times New Roman"/>
          <w:spacing w:val="-1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spacing w:val="0"/>
          <w:w w:val="101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4"/>
          <w:szCs w:val="14"/>
        </w:rPr>
      </w:r>
    </w:p>
    <w:p>
      <w:pPr>
        <w:rPr>
          <w:sz w:val="17"/>
          <w:szCs w:val="17"/>
        </w:rPr>
        <w:jc w:val="left"/>
        <w:spacing w:before="1" w:lineRule="exact" w:line="160"/>
      </w:pPr>
      <w:r>
        <w:pict>
          <v:group style="position:absolute;margin-left:16.2pt;margin-top:0.005pt;width:481.736pt;height:113.005pt;mso-position-horizontal-relative:page;mso-position-vertical-relative:page;z-index:-875" coordorigin="324,0" coordsize="9635,2260">
            <v:shape type="#_x0000_t75" style="position:absolute;left:324;top:511;width:7754;height:1303">
              <v:imagedata o:title="" r:id="rId58"/>
            </v:shape>
            <v:shape type="#_x0000_t75" style="position:absolute;left:7680;top:0;width:2279;height:2260">
              <v:imagedata o:title="" r:id="rId59"/>
            </v:shape>
            <w10:wrap type="none"/>
          </v:group>
        </w:pict>
      </w: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8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10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10"/>
          <w:sz w:val="37"/>
          <w:szCs w:val="37"/>
        </w:rPr>
        <w:t> </w:t>
      </w:r>
      <w:r>
        <w:rPr>
          <w:rFonts w:cs="Times New Roman" w:hAnsi="Times New Roman" w:eastAsia="Times New Roman" w:ascii="Times New Roman"/>
          <w:color w:val="2CA1BE"/>
          <w:spacing w:val="28"/>
          <w:w w:val="100"/>
          <w:position w:val="10"/>
          <w:sz w:val="37"/>
          <w:szCs w:val="3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Cov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lett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rs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and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sumes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go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ha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10"/>
          <w:sz w:val="54"/>
          <w:szCs w:val="54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in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hand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4"/>
          <w:szCs w:val="5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7" w:lineRule="exact" w:line="220"/>
      </w:pPr>
      <w:r>
        <w:rPr>
          <w:sz w:val="22"/>
          <w:szCs w:val="22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7"/>
          <w:szCs w:val="37"/>
        </w:rPr>
        <w:t> </w:t>
      </w:r>
      <w:r>
        <w:rPr>
          <w:rFonts w:cs="Times New Roman" w:hAnsi="Times New Roman" w:eastAsia="Times New Roman" w:ascii="Times New Roman"/>
          <w:color w:val="2CA1BE"/>
          <w:spacing w:val="27"/>
          <w:w w:val="100"/>
          <w:sz w:val="37"/>
          <w:szCs w:val="3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Adds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pers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4"/>
          <w:szCs w:val="54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nal</w:t>
      </w:r>
      <w:r>
        <w:rPr>
          <w:rFonts w:cs="Lucida Sans Unicode" w:hAnsi="Lucida Sans Unicode" w:eastAsia="Lucida Sans Unicode" w:ascii="Lucida Sans Unicode"/>
          <w:color w:val="000000"/>
          <w:spacing w:val="-6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touch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to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sumes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7"/>
          <w:szCs w:val="37"/>
        </w:rPr>
        <w:t> </w:t>
      </w:r>
      <w:r>
        <w:rPr>
          <w:rFonts w:cs="Times New Roman" w:hAnsi="Times New Roman" w:eastAsia="Times New Roman" w:ascii="Times New Roman"/>
          <w:color w:val="2CA1BE"/>
          <w:spacing w:val="28"/>
          <w:w w:val="100"/>
          <w:sz w:val="37"/>
          <w:szCs w:val="3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Hi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g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hlights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experienc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and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skills</w:t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tabs>
          <w:tab w:pos="1440" w:val="left"/>
        </w:tabs>
        <w:jc w:val="left"/>
        <w:spacing w:lineRule="auto" w:line="187"/>
        <w:ind w:left="1440" w:right="325" w:hanging="403"/>
        <w:sectPr>
          <w:pgMar w:header="0" w:footer="1491" w:top="980" w:bottom="280" w:left="0" w:right="1540"/>
          <w:headerReference w:type="default" r:id="rId56"/>
          <w:footerReference w:type="default" r:id="rId57"/>
          <w:pgSz w:w="14400" w:h="10800" w:orient="landscape"/>
        </w:sectPr>
      </w:pPr>
      <w:r>
        <w:rPr>
          <w:rFonts w:cs="Wingdings 3" w:hAnsi="Wingdings 3" w:eastAsia="Wingdings 3" w:ascii="Wingdings 3"/>
          <w:color w:val="2CA1BE"/>
          <w:w w:val="102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w w:val="100"/>
          <w:sz w:val="37"/>
          <w:szCs w:val="37"/>
        </w:rPr>
        <w:tab/>
      </w:r>
      <w:r>
        <w:rPr>
          <w:rFonts w:cs="Times New Roman" w:hAnsi="Times New Roman" w:eastAsia="Times New Roman" w:ascii="Times New Roman"/>
          <w:color w:val="2CA1BE"/>
          <w:w w:val="100"/>
          <w:sz w:val="37"/>
          <w:szCs w:val="37"/>
        </w:rPr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Explains</w:t>
      </w:r>
      <w:r>
        <w:rPr>
          <w:rFonts w:cs="Lucida Sans Unicode" w:hAnsi="Lucida Sans Unicode" w:eastAsia="Lucida Sans Unicode" w:ascii="Lucida Sans Unicode"/>
          <w:color w:val="000000"/>
          <w:spacing w:val="-8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how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the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org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nization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will</w:t>
      </w:r>
      <w:r>
        <w:rPr>
          <w:rFonts w:cs="Lucida Sans Unicode" w:hAnsi="Lucida Sans Unicode" w:eastAsia="Lucida Sans Unicode" w:ascii="Lucida Sans Unicode"/>
          <w:color w:val="000000"/>
          <w:spacing w:val="-6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benefit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from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having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you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as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an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intern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95"/>
        <w:ind w:left="374"/>
      </w:pPr>
      <w:r>
        <w:pict>
          <v:shape type="#_x0000_t75" style="width:668.88pt;height:59.4pt">
            <v:imagedata o:title="" r:id="rId62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4" w:lineRule="exact" w:line="280"/>
      </w:pPr>
      <w:r>
        <w:rPr>
          <w:sz w:val="28"/>
          <w:szCs w:val="28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jc w:val="left"/>
        <w:spacing w:lineRule="exact" w:line="58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6"/>
          <w:sz w:val="34"/>
          <w:szCs w:val="34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6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2CA1BE"/>
          <w:spacing w:val="53"/>
          <w:w w:val="100"/>
          <w:position w:val="6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50"/>
          <w:szCs w:val="50"/>
        </w:rPr>
        <w:t>Formatting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0"/>
          <w:szCs w:val="50"/>
        </w:rPr>
      </w:r>
    </w:p>
    <w:p>
      <w:pPr>
        <w:rPr>
          <w:rFonts w:cs="Lucida Sans Unicode" w:hAnsi="Lucida Sans Unicode" w:eastAsia="Lucida Sans Unicode" w:ascii="Lucida Sans Unicode"/>
          <w:sz w:val="42"/>
          <w:szCs w:val="42"/>
        </w:rPr>
        <w:jc w:val="left"/>
        <w:spacing w:lineRule="exact" w:line="440"/>
        <w:ind w:left="1483"/>
      </w:pPr>
      <w:r>
        <w:rPr>
          <w:rFonts w:cs="Verdana" w:hAnsi="Verdana" w:eastAsia="Verdana" w:ascii="Verdana"/>
          <w:color w:val="2CA1BE"/>
          <w:spacing w:val="0"/>
          <w:w w:val="100"/>
          <w:position w:val="6"/>
          <w:sz w:val="42"/>
          <w:szCs w:val="42"/>
        </w:rPr>
        <w:t>◦</w:t>
      </w:r>
      <w:r>
        <w:rPr>
          <w:rFonts w:cs="Verdana" w:hAnsi="Verdana" w:eastAsia="Verdana" w:ascii="Verdana"/>
          <w:color w:val="2CA1BE"/>
          <w:spacing w:val="64"/>
          <w:w w:val="100"/>
          <w:position w:val="6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2"/>
          <w:szCs w:val="42"/>
        </w:rPr>
        <w:t>U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6"/>
          <w:sz w:val="42"/>
          <w:szCs w:val="42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2"/>
          <w:szCs w:val="42"/>
        </w:rPr>
        <w:t>the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position w:val="6"/>
          <w:sz w:val="42"/>
          <w:szCs w:val="42"/>
        </w:rPr>
        <w:t>h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2"/>
          <w:szCs w:val="42"/>
        </w:rPr>
        <w:t>ead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6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6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2"/>
          <w:szCs w:val="42"/>
        </w:rPr>
        <w:t>of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2"/>
          <w:szCs w:val="42"/>
        </w:rPr>
        <w:t>y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6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2"/>
          <w:szCs w:val="42"/>
        </w:rPr>
        <w:t>ur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position w:val="6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2"/>
          <w:szCs w:val="42"/>
        </w:rPr>
        <w:t>resume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6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2"/>
          <w:szCs w:val="42"/>
        </w:rPr>
        <w:t>on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6"/>
          <w:sz w:val="42"/>
          <w:szCs w:val="42"/>
        </w:rPr>
        <w:t>y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2"/>
          <w:szCs w:val="42"/>
        </w:rPr>
        <w:t>our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2"/>
          <w:szCs w:val="42"/>
        </w:rPr>
        <w:t>cover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position w:val="6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2"/>
          <w:szCs w:val="42"/>
        </w:rPr>
        <w:t>let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6"/>
          <w:sz w:val="42"/>
          <w:szCs w:val="42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6"/>
          <w:sz w:val="42"/>
          <w:szCs w:val="42"/>
        </w:rPr>
        <w:t>er.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42"/>
          <w:szCs w:val="42"/>
        </w:rPr>
      </w:r>
    </w:p>
    <w:p>
      <w:pPr>
        <w:rPr>
          <w:rFonts w:cs="Lucida Sans Unicode" w:hAnsi="Lucida Sans Unicode" w:eastAsia="Lucida Sans Unicode" w:ascii="Lucida Sans Unicode"/>
          <w:sz w:val="42"/>
          <w:szCs w:val="42"/>
        </w:rPr>
        <w:jc w:val="left"/>
        <w:spacing w:before="25" w:lineRule="auto" w:line="150"/>
        <w:ind w:left="1844" w:right="1772" w:hanging="360"/>
      </w:pPr>
      <w:r>
        <w:rPr>
          <w:rFonts w:cs="Verdana" w:hAnsi="Verdana" w:eastAsia="Verdana" w:ascii="Verdana"/>
          <w:color w:val="2CA1BE"/>
          <w:spacing w:val="0"/>
          <w:w w:val="100"/>
          <w:sz w:val="42"/>
          <w:szCs w:val="42"/>
        </w:rPr>
        <w:t>◦</w:t>
      </w:r>
      <w:r>
        <w:rPr>
          <w:rFonts w:cs="Verdana" w:hAnsi="Verdana" w:eastAsia="Verdana" w:ascii="Verdana"/>
          <w:color w:val="2CA1BE"/>
          <w:spacing w:val="64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Be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2"/>
          <w:szCs w:val="42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u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the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ame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&amp;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2"/>
          <w:szCs w:val="42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itle</w:t>
      </w:r>
      <w:r>
        <w:rPr>
          <w:rFonts w:cs="Lucida Sans Unicode" w:hAnsi="Lucida Sans Unicode" w:eastAsia="Lucida Sans Unicode" w:ascii="Lucida Sans Unicode"/>
          <w:color w:val="000000"/>
          <w:spacing w:val="6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of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y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2"/>
          <w:szCs w:val="42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ur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contact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is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spelled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cor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2"/>
          <w:szCs w:val="42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ec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2"/>
          <w:szCs w:val="42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2"/>
          <w:szCs w:val="42"/>
        </w:rPr>
        <w:t>ly.</w:t>
      </w:r>
    </w:p>
    <w:p>
      <w:pPr>
        <w:rPr>
          <w:sz w:val="13"/>
          <w:szCs w:val="13"/>
        </w:rPr>
        <w:jc w:val="left"/>
        <w:spacing w:before="7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50"/>
          <w:szCs w:val="50"/>
        </w:rPr>
        <w:jc w:val="left"/>
        <w:spacing w:lineRule="exact" w:line="72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3"/>
          <w:sz w:val="34"/>
          <w:szCs w:val="34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3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2CA1BE"/>
          <w:spacing w:val="52"/>
          <w:w w:val="100"/>
          <w:position w:val="3"/>
          <w:sz w:val="34"/>
          <w:szCs w:val="3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3"/>
          <w:sz w:val="50"/>
          <w:szCs w:val="50"/>
        </w:rPr>
        <w:t>Layout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0"/>
          <w:szCs w:val="50"/>
        </w:rPr>
      </w:r>
    </w:p>
    <w:p>
      <w:pPr>
        <w:rPr>
          <w:rFonts w:cs="Lucida Sans Unicode" w:hAnsi="Lucida Sans Unicode" w:eastAsia="Lucida Sans Unicode" w:ascii="Lucida Sans Unicode"/>
          <w:sz w:val="44"/>
          <w:szCs w:val="44"/>
        </w:rPr>
        <w:jc w:val="left"/>
        <w:spacing w:before="19" w:lineRule="auto" w:line="150"/>
        <w:ind w:left="1844" w:right="573" w:hanging="360"/>
      </w:pPr>
      <w:r>
        <w:rPr>
          <w:rFonts w:cs="Verdana" w:hAnsi="Verdana" w:eastAsia="Verdana" w:ascii="Verdana"/>
          <w:color w:val="2CA1BE"/>
          <w:spacing w:val="0"/>
          <w:w w:val="100"/>
          <w:sz w:val="44"/>
          <w:szCs w:val="44"/>
        </w:rPr>
        <w:t>◦</w:t>
      </w:r>
      <w:r>
        <w:rPr>
          <w:rFonts w:cs="Verdana" w:hAnsi="Verdana" w:eastAsia="Verdana" w:ascii="Verdana"/>
          <w:color w:val="2CA1BE"/>
          <w:spacing w:val="49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4"/>
          <w:szCs w:val="44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tr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du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4"/>
          <w:szCs w:val="44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ry</w:t>
      </w:r>
      <w:r>
        <w:rPr>
          <w:rFonts w:cs="Lucida Sans Unicode" w:hAnsi="Lucida Sans Unicode" w:eastAsia="Lucida Sans Unicode" w:ascii="Lucida Sans Unicode"/>
          <w:color w:val="000000"/>
          <w:spacing w:val="-23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Paragrap</w:t>
      </w:r>
      <w:r>
        <w:rPr>
          <w:rFonts w:cs="Lucida Sans Unicode" w:hAnsi="Lucida Sans Unicode" w:eastAsia="Lucida Sans Unicode" w:ascii="Lucida Sans Unicode"/>
          <w:color w:val="000000"/>
          <w:spacing w:val="3"/>
          <w:w w:val="100"/>
          <w:sz w:val="44"/>
          <w:szCs w:val="44"/>
        </w:rPr>
        <w:t>h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-explains</w:t>
      </w:r>
      <w:r>
        <w:rPr>
          <w:rFonts w:cs="Lucida Sans Unicode" w:hAnsi="Lucida Sans Unicode" w:eastAsia="Lucida Sans Unicode" w:ascii="Lucida Sans Unicode"/>
          <w:color w:val="000000"/>
          <w:spacing w:val="-33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the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pu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4"/>
          <w:szCs w:val="44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po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10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of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your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let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er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</w:r>
    </w:p>
    <w:p>
      <w:pPr>
        <w:rPr>
          <w:rFonts w:cs="Lucida Sans Unicode" w:hAnsi="Lucida Sans Unicode" w:eastAsia="Lucida Sans Unicode" w:ascii="Lucida Sans Unicode"/>
          <w:sz w:val="44"/>
          <w:szCs w:val="44"/>
        </w:rPr>
        <w:jc w:val="left"/>
        <w:spacing w:before="60" w:lineRule="auto" w:line="150"/>
        <w:ind w:left="1844" w:right="403" w:hanging="360"/>
      </w:pPr>
      <w:r>
        <w:rPr>
          <w:rFonts w:cs="Verdana" w:hAnsi="Verdana" w:eastAsia="Verdana" w:ascii="Verdana"/>
          <w:color w:val="2CA1BE"/>
          <w:spacing w:val="0"/>
          <w:w w:val="100"/>
          <w:sz w:val="44"/>
          <w:szCs w:val="44"/>
        </w:rPr>
        <w:t>◦</w:t>
      </w:r>
      <w:r>
        <w:rPr>
          <w:rFonts w:cs="Verdana" w:hAnsi="Verdana" w:eastAsia="Verdana" w:ascii="Verdana"/>
          <w:color w:val="2CA1BE"/>
          <w:spacing w:val="49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M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4"/>
          <w:szCs w:val="44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ddle</w:t>
      </w:r>
      <w:r>
        <w:rPr>
          <w:rFonts w:cs="Lucida Sans Unicode" w:hAnsi="Lucida Sans Unicode" w:eastAsia="Lucida Sans Unicode" w:ascii="Lucida Sans Unicode"/>
          <w:color w:val="000000"/>
          <w:spacing w:val="-12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Paragraph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4"/>
          <w:szCs w:val="44"/>
        </w:rPr>
        <w:t>(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4"/>
          <w:szCs w:val="44"/>
        </w:rPr>
        <w:t>)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-in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4"/>
          <w:szCs w:val="44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ludes</w:t>
      </w:r>
      <w:r>
        <w:rPr>
          <w:rFonts w:cs="Lucida Sans Unicode" w:hAnsi="Lucida Sans Unicode" w:eastAsia="Lucida Sans Unicode" w:ascii="Lucida Sans Unicode"/>
          <w:color w:val="000000"/>
          <w:spacing w:val="-42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qualifications</w:t>
      </w:r>
      <w:r>
        <w:rPr>
          <w:rFonts w:cs="Lucida Sans Unicode" w:hAnsi="Lucida Sans Unicode" w:eastAsia="Lucida Sans Unicode" w:ascii="Lucida Sans Unicode"/>
          <w:color w:val="000000"/>
          <w:spacing w:val="-22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&amp;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reasons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your</w:t>
      </w:r>
      <w:r>
        <w:rPr>
          <w:rFonts w:cs="Lucida Sans Unicode" w:hAnsi="Lucida Sans Unicode" w:eastAsia="Lucida Sans Unicode" w:ascii="Lucida Sans Unicode"/>
          <w:color w:val="000000"/>
          <w:spacing w:val="-10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4"/>
          <w:szCs w:val="44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4"/>
          <w:szCs w:val="4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rest</w:t>
      </w:r>
      <w:r>
        <w:rPr>
          <w:rFonts w:cs="Lucida Sans Unicode" w:hAnsi="Lucida Sans Unicode" w:eastAsia="Lucida Sans Unicode" w:ascii="Lucida Sans Unicode"/>
          <w:color w:val="000000"/>
          <w:spacing w:val="-10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in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relati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-9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to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the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p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si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ion</w:t>
      </w:r>
      <w:r>
        <w:rPr>
          <w:rFonts w:cs="Lucida Sans Unicode" w:hAnsi="Lucida Sans Unicode" w:eastAsia="Lucida Sans Unicode" w:ascii="Lucida Sans Unicode"/>
          <w:color w:val="000000"/>
          <w:spacing w:val="-10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&amp;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organization.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</w:r>
    </w:p>
    <w:p>
      <w:pPr>
        <w:rPr>
          <w:rFonts w:cs="Lucida Sans Unicode" w:hAnsi="Lucida Sans Unicode" w:eastAsia="Lucida Sans Unicode" w:ascii="Lucida Sans Unicode"/>
          <w:sz w:val="44"/>
          <w:szCs w:val="44"/>
        </w:rPr>
        <w:jc w:val="left"/>
        <w:spacing w:before="60" w:lineRule="auto" w:line="150"/>
        <w:ind w:left="1844" w:right="500" w:hanging="360"/>
        <w:sectPr>
          <w:pgMar w:header="0" w:footer="1491" w:top="560" w:bottom="280" w:left="0" w:right="540"/>
          <w:headerReference w:type="default" r:id="rId60"/>
          <w:footerReference w:type="default" r:id="rId61"/>
          <w:pgSz w:w="14400" w:h="10800" w:orient="landscape"/>
        </w:sectPr>
      </w:pPr>
      <w:r>
        <w:rPr>
          <w:rFonts w:cs="Verdana" w:hAnsi="Verdana" w:eastAsia="Verdana" w:ascii="Verdana"/>
          <w:color w:val="2CA1BE"/>
          <w:spacing w:val="0"/>
          <w:w w:val="100"/>
          <w:sz w:val="44"/>
          <w:szCs w:val="44"/>
        </w:rPr>
        <w:t>◦</w:t>
      </w:r>
      <w:r>
        <w:rPr>
          <w:rFonts w:cs="Verdana" w:hAnsi="Verdana" w:eastAsia="Verdana" w:ascii="Verdana"/>
          <w:color w:val="2CA1BE"/>
          <w:spacing w:val="49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Closing</w:t>
      </w:r>
      <w:r>
        <w:rPr>
          <w:rFonts w:cs="Lucida Sans Unicode" w:hAnsi="Lucida Sans Unicode" w:eastAsia="Lucida Sans Unicode" w:ascii="Lucida Sans Unicode"/>
          <w:color w:val="000000"/>
          <w:spacing w:val="-13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Paragrap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4"/>
          <w:szCs w:val="44"/>
        </w:rPr>
        <w:t>h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-reaffirms</w:t>
      </w:r>
      <w:r>
        <w:rPr>
          <w:rFonts w:cs="Lucida Sans Unicode" w:hAnsi="Lucida Sans Unicode" w:eastAsia="Lucida Sans Unicode" w:ascii="Lucida Sans Unicode"/>
          <w:color w:val="000000"/>
          <w:spacing w:val="-35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your</w:t>
      </w:r>
      <w:r>
        <w:rPr>
          <w:rFonts w:cs="Lucida Sans Unicode" w:hAnsi="Lucida Sans Unicode" w:eastAsia="Lucida Sans Unicode" w:ascii="Lucida Sans Unicode"/>
          <w:color w:val="000000"/>
          <w:spacing w:val="-10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4"/>
          <w:szCs w:val="44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terest</w:t>
      </w:r>
      <w:r>
        <w:rPr>
          <w:rFonts w:cs="Lucida Sans Unicode" w:hAnsi="Lucida Sans Unicode" w:eastAsia="Lucida Sans Unicode" w:ascii="Lucida Sans Unicode"/>
          <w:color w:val="000000"/>
          <w:spacing w:val="-14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in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being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interv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44"/>
          <w:szCs w:val="44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ewed,</w:t>
      </w:r>
      <w:r>
        <w:rPr>
          <w:rFonts w:cs="Lucida Sans Unicode" w:hAnsi="Lucida Sans Unicode" w:eastAsia="Lucida Sans Unicode" w:ascii="Lucida Sans Unicode"/>
          <w:color w:val="000000"/>
          <w:spacing w:val="-22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in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44"/>
          <w:szCs w:val="44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ites</w:t>
      </w:r>
      <w:r>
        <w:rPr>
          <w:rFonts w:cs="Lucida Sans Unicode" w:hAnsi="Lucida Sans Unicode" w:eastAsia="Lucida Sans Unicode" w:ascii="Lucida Sans Unicode"/>
          <w:color w:val="000000"/>
          <w:spacing w:val="-14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the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organization</w:t>
      </w:r>
      <w:r>
        <w:rPr>
          <w:rFonts w:cs="Lucida Sans Unicode" w:hAnsi="Lucida Sans Unicode" w:eastAsia="Lucida Sans Unicode" w:ascii="Lucida Sans Unicode"/>
          <w:color w:val="000000"/>
          <w:spacing w:val="-23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to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contact</w:t>
      </w:r>
      <w:r>
        <w:rPr>
          <w:rFonts w:cs="Lucida Sans Unicode" w:hAnsi="Lucida Sans Unicode" w:eastAsia="Lucida Sans Unicode" w:ascii="Lucida Sans Unicode"/>
          <w:color w:val="000000"/>
          <w:spacing w:val="-16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you</w:t>
      </w:r>
      <w:r>
        <w:rPr>
          <w:rFonts w:cs="Lucida Sans Unicode" w:hAnsi="Lucida Sans Unicode" w:eastAsia="Lucida Sans Unicode" w:ascii="Lucida Sans Unicode"/>
          <w:color w:val="000000"/>
          <w:spacing w:val="-8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&amp;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thanks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them</w:t>
      </w:r>
      <w:r>
        <w:rPr>
          <w:rFonts w:cs="Lucida Sans Unicode" w:hAnsi="Lucida Sans Unicode" w:eastAsia="Lucida Sans Unicode" w:ascii="Lucida Sans Unicode"/>
          <w:color w:val="000000"/>
          <w:spacing w:val="-9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f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their</w:t>
      </w:r>
      <w:r>
        <w:rPr>
          <w:rFonts w:cs="Lucida Sans Unicode" w:hAnsi="Lucida Sans Unicode" w:eastAsia="Lucida Sans Unicode" w:ascii="Lucida Sans Unicode"/>
          <w:color w:val="000000"/>
          <w:spacing w:val="-8"/>
          <w:w w:val="100"/>
          <w:sz w:val="44"/>
          <w:szCs w:val="4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consi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d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era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44"/>
          <w:szCs w:val="44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  <w:t>ion.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44"/>
          <w:szCs w:val="44"/>
        </w:rPr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317"/>
      </w:pPr>
      <w:r>
        <w:pict>
          <v:shape type="#_x0000_t75" style="width:453.96pt;height:66.6pt">
            <v:imagedata o:title="" r:id="rId65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5" w:lineRule="exact" w:line="220"/>
      </w:pPr>
      <w:r>
        <w:rPr>
          <w:sz w:val="22"/>
          <w:szCs w:val="22"/>
        </w:rPr>
      </w:r>
    </w:p>
    <w:p>
      <w:pPr>
        <w:rPr>
          <w:rFonts w:cs="Lucida Sans Unicode" w:hAnsi="Lucida Sans Unicode" w:eastAsia="Lucida Sans Unicode" w:ascii="Lucida Sans Unicode"/>
          <w:sz w:val="26"/>
          <w:szCs w:val="26"/>
        </w:rPr>
        <w:jc w:val="left"/>
        <w:spacing w:lineRule="exact" w:line="34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4"/>
          <w:sz w:val="26"/>
          <w:szCs w:val="26"/>
        </w:rPr>
        <w:t>Dear</w:t>
      </w:r>
      <w:r>
        <w:rPr>
          <w:rFonts w:cs="Lucida Sans Unicode" w:hAnsi="Lucida Sans Unicode" w:eastAsia="Lucida Sans Unicode" w:ascii="Lucida Sans Unicode"/>
          <w:spacing w:val="-6"/>
          <w:w w:val="100"/>
          <w:position w:val="4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position w:val="4"/>
          <w:sz w:val="26"/>
          <w:szCs w:val="26"/>
        </w:rPr>
        <w:t>(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4"/>
          <w:sz w:val="26"/>
          <w:szCs w:val="26"/>
        </w:rPr>
        <w:t>Ms./Mr.</w:t>
      </w:r>
      <w:r>
        <w:rPr>
          <w:rFonts w:cs="Lucida Sans Unicode" w:hAnsi="Lucida Sans Unicode" w:eastAsia="Lucida Sans Unicode" w:ascii="Lucida Sans Unicode"/>
          <w:spacing w:val="2"/>
          <w:w w:val="100"/>
          <w:position w:val="4"/>
          <w:sz w:val="26"/>
          <w:szCs w:val="26"/>
        </w:rPr>
        <w:t>/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4"/>
          <w:sz w:val="26"/>
          <w:szCs w:val="26"/>
        </w:rPr>
        <w:t>D</w:t>
      </w:r>
      <w:r>
        <w:rPr>
          <w:rFonts w:cs="Lucida Sans Unicode" w:hAnsi="Lucida Sans Unicode" w:eastAsia="Lucida Sans Unicode" w:ascii="Lucida Sans Unicode"/>
          <w:spacing w:val="2"/>
          <w:w w:val="100"/>
          <w:position w:val="4"/>
          <w:sz w:val="26"/>
          <w:szCs w:val="26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4"/>
          <w:sz w:val="26"/>
          <w:szCs w:val="26"/>
        </w:rPr>
        <w:t>.)</w:t>
      </w:r>
      <w:r>
        <w:rPr>
          <w:rFonts w:cs="Lucida Sans Unicode" w:hAnsi="Lucida Sans Unicode" w:eastAsia="Lucida Sans Unicode" w:ascii="Lucida Sans Unicode"/>
          <w:spacing w:val="-7"/>
          <w:w w:val="100"/>
          <w:position w:val="4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4"/>
          <w:sz w:val="26"/>
          <w:szCs w:val="26"/>
        </w:rPr>
        <w:t>(L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4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4"/>
          <w:sz w:val="26"/>
          <w:szCs w:val="26"/>
        </w:rPr>
        <w:t>st</w:t>
      </w:r>
      <w:r>
        <w:rPr>
          <w:rFonts w:cs="Lucida Sans Unicode" w:hAnsi="Lucida Sans Unicode" w:eastAsia="Lucida Sans Unicode" w:ascii="Lucida Sans Unicode"/>
          <w:spacing w:val="-7"/>
          <w:w w:val="100"/>
          <w:position w:val="4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4"/>
          <w:sz w:val="26"/>
          <w:szCs w:val="26"/>
        </w:rPr>
        <w:t>N</w:t>
      </w:r>
      <w:r>
        <w:rPr>
          <w:rFonts w:cs="Lucida Sans Unicode" w:hAnsi="Lucida Sans Unicode" w:eastAsia="Lucida Sans Unicode" w:ascii="Lucida Sans Unicode"/>
          <w:spacing w:val="1"/>
          <w:w w:val="100"/>
          <w:position w:val="4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4"/>
          <w:sz w:val="26"/>
          <w:szCs w:val="26"/>
        </w:rPr>
        <w:t>me):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26"/>
          <w:szCs w:val="26"/>
        </w:rPr>
      </w:r>
    </w:p>
    <w:p>
      <w:pPr>
        <w:rPr>
          <w:sz w:val="10"/>
          <w:szCs w:val="10"/>
        </w:rPr>
        <w:jc w:val="left"/>
        <w:spacing w:before="2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26"/>
          <w:szCs w:val="26"/>
        </w:rPr>
        <w:tabs>
          <w:tab w:pos="13380" w:val="left"/>
        </w:tabs>
        <w:jc w:val="left"/>
        <w:spacing w:lineRule="auto" w:line="145"/>
        <w:ind w:left="1440" w:right="193"/>
      </w:pP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s</w:t>
      </w:r>
      <w:r>
        <w:rPr>
          <w:rFonts w:cs="Lucida Sans Unicode" w:hAnsi="Lucida Sans Unicode" w:eastAsia="Lucida Sans Unicode" w:ascii="Lucida Sans Unicode"/>
          <w:spacing w:val="-3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-4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p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r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c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ipant</w:t>
      </w:r>
      <w:r>
        <w:rPr>
          <w:rFonts w:cs="Lucida Sans Unicode" w:hAnsi="Lucida Sans Unicode" w:eastAsia="Lucida Sans Unicode" w:ascii="Lucida Sans Unicode"/>
          <w:spacing w:val="-11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in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UC</w:t>
      </w:r>
      <w:r>
        <w:rPr>
          <w:rFonts w:cs="Lucida Sans Unicode" w:hAnsi="Lucida Sans Unicode" w:eastAsia="Lucida Sans Unicode" w:ascii="Lucida Sans Unicode"/>
          <w:spacing w:val="-4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S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n</w:t>
      </w:r>
      <w:r>
        <w:rPr>
          <w:rFonts w:cs="Lucida Sans Unicode" w:hAnsi="Lucida Sans Unicode" w:eastAsia="Lucida Sans Unicode" w:ascii="Lucida Sans Unicode"/>
          <w:spacing w:val="-3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Die</w:t>
      </w:r>
      <w:r>
        <w:rPr>
          <w:rFonts w:cs="Lucida Sans Unicode" w:hAnsi="Lucida Sans Unicode" w:eastAsia="Lucida Sans Unicode" w:ascii="Lucida Sans Unicode"/>
          <w:spacing w:val="-2"/>
          <w:w w:val="100"/>
          <w:sz w:val="26"/>
          <w:szCs w:val="26"/>
        </w:rPr>
        <w:t>g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’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s</w:t>
      </w:r>
      <w:r>
        <w:rPr>
          <w:rFonts w:cs="Lucida Sans Unicode" w:hAnsi="Lucida Sans Unicode" w:eastAsia="Lucida Sans Unicode" w:ascii="Lucida Sans Unicode"/>
          <w:spacing w:val="-3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cademic</w:t>
      </w:r>
      <w:r>
        <w:rPr>
          <w:rFonts w:cs="Lucida Sans Unicode" w:hAnsi="Lucida Sans Unicode" w:eastAsia="Lucida Sans Unicode" w:ascii="Lucida Sans Unicode"/>
          <w:spacing w:val="-12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In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e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nsh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p</w:t>
      </w:r>
      <w:r>
        <w:rPr>
          <w:rFonts w:cs="Lucida Sans Unicode" w:hAnsi="Lucida Sans Unicode" w:eastAsia="Lucida Sans Unicode" w:ascii="Lucida Sans Unicode"/>
          <w:spacing w:val="-4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Pro</w:t>
      </w:r>
      <w:r>
        <w:rPr>
          <w:rFonts w:cs="Lucida Sans Unicode" w:hAnsi="Lucida Sans Unicode" w:eastAsia="Lucida Sans Unicode" w:ascii="Lucida Sans Unicode"/>
          <w:spacing w:val="-2"/>
          <w:w w:val="100"/>
          <w:sz w:val="26"/>
          <w:szCs w:val="26"/>
        </w:rPr>
        <w:t>g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ra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m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,</w:t>
      </w:r>
      <w:r>
        <w:rPr>
          <w:rFonts w:cs="Lucida Sans Unicode" w:hAnsi="Lucida Sans Unicode" w:eastAsia="Lucida Sans Unicode" w:ascii="Lucida Sans Unicode"/>
          <w:spacing w:val="-5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m</w:t>
      </w:r>
      <w:r>
        <w:rPr>
          <w:rFonts w:cs="Lucida Sans Unicode" w:hAnsi="Lucida Sans Unicode" w:eastAsia="Lucida Sans Unicode" w:ascii="Lucida Sans Unicode"/>
          <w:spacing w:val="-7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ppl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y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ing</w:t>
      </w:r>
      <w:r>
        <w:rPr>
          <w:rFonts w:cs="Lucida Sans Unicode" w:hAnsi="Lucida Sans Unicode" w:eastAsia="Lucida Sans Unicode" w:ascii="Lucida Sans Unicode"/>
          <w:spacing w:val="-9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for</w:t>
      </w:r>
      <w:r>
        <w:rPr>
          <w:rFonts w:cs="Lucida Sans Unicode" w:hAnsi="Lucida Sans Unicode" w:eastAsia="Lucida Sans Unicode" w:ascii="Lucida Sans Unicode"/>
          <w:spacing w:val="4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he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(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-2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le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of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po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-2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n)</w:t>
      </w:r>
      <w:r>
        <w:rPr>
          <w:rFonts w:cs="Lucida Sans Unicode" w:hAnsi="Lucida Sans Unicode" w:eastAsia="Lucida Sans Unicode" w:ascii="Lucida Sans Unicode"/>
          <w:spacing w:val="-5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in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e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ns</w:t>
      </w:r>
      <w:r>
        <w:rPr>
          <w:rFonts w:cs="Lucida Sans Unicode" w:hAnsi="Lucida Sans Unicode" w:eastAsia="Lucida Sans Unicode" w:ascii="Lucida Sans Unicode"/>
          <w:spacing w:val="2"/>
          <w:w w:val="100"/>
          <w:sz w:val="26"/>
          <w:szCs w:val="26"/>
        </w:rPr>
        <w:t>h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ip</w:t>
      </w:r>
      <w:r>
        <w:rPr>
          <w:rFonts w:cs="Lucida Sans Unicode" w:hAnsi="Lucida Sans Unicode" w:eastAsia="Lucida Sans Unicode" w:ascii="Lucida Sans Unicode"/>
          <w:spacing w:val="-5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-3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(name</w:t>
      </w:r>
      <w:r>
        <w:rPr>
          <w:rFonts w:cs="Lucida Sans Unicode" w:hAnsi="Lucida Sans Unicode" w:eastAsia="Lucida Sans Unicode" w:ascii="Lucida Sans Unicode"/>
          <w:spacing w:val="-6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of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r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g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nizat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n).</w:t>
      </w:r>
      <w:r>
        <w:rPr>
          <w:rFonts w:cs="Lucida Sans Unicode" w:hAnsi="Lucida Sans Unicode" w:eastAsia="Lucida Sans Unicode" w:ascii="Lucida Sans Unicode"/>
          <w:spacing w:val="-8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If</w:t>
      </w:r>
      <w:r>
        <w:rPr>
          <w:rFonts w:cs="Lucida Sans Unicode" w:hAnsi="Lucida Sans Unicode" w:eastAsia="Lucida Sans Unicode" w:ascii="Lucida Sans Unicode"/>
          <w:spacing w:val="-2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se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l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e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c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ed,</w:t>
      </w:r>
      <w:r>
        <w:rPr>
          <w:rFonts w:cs="Lucida Sans Unicode" w:hAnsi="Lucida Sans Unicode" w:eastAsia="Lucida Sans Unicode" w:ascii="Lucida Sans Unicode"/>
          <w:spacing w:val="-5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m</w:t>
      </w:r>
      <w:r>
        <w:rPr>
          <w:rFonts w:cs="Lucida Sans Unicode" w:hAnsi="Lucida Sans Unicode" w:eastAsia="Lucida Sans Unicode" w:ascii="Lucida Sans Unicode"/>
          <w:spacing w:val="-6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in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e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es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ed</w:t>
      </w:r>
      <w:r>
        <w:rPr>
          <w:rFonts w:cs="Lucida Sans Unicode" w:hAnsi="Lucida Sans Unicode" w:eastAsia="Lucida Sans Unicode" w:ascii="Lucida Sans Unicode"/>
          <w:spacing w:val="-5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in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in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e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n</w:t>
      </w:r>
      <w:r>
        <w:rPr>
          <w:rFonts w:cs="Lucida Sans Unicode" w:hAnsi="Lucida Sans Unicode" w:eastAsia="Lucida Sans Unicode" w:ascii="Lucida Sans Unicode"/>
          <w:spacing w:val="2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ng</w:t>
      </w:r>
      <w:r>
        <w:rPr>
          <w:rFonts w:cs="Lucida Sans Unicode" w:hAnsi="Lucida Sans Unicode" w:eastAsia="Lucida Sans Unicode" w:ascii="Lucida Sans Unicode"/>
          <w:spacing w:val="6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dur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ng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U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C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SD’s</w:t>
      </w:r>
      <w:r>
        <w:rPr>
          <w:rFonts w:cs="Lucida Sans Unicode" w:hAnsi="Lucida Sans Unicode" w:eastAsia="Lucida Sans Unicode" w:ascii="Lucida Sans Unicode"/>
          <w:spacing w:val="-9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(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F</w:t>
      </w:r>
      <w:r>
        <w:rPr>
          <w:rFonts w:cs="Lucida Sans Unicode" w:hAnsi="Lucida Sans Unicode" w:eastAsia="Lucida Sans Unicode" w:ascii="Lucida Sans Unicode"/>
          <w:spacing w:val="1"/>
          <w:w w:val="100"/>
          <w:sz w:val="27"/>
          <w:szCs w:val="27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l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l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,</w:t>
      </w:r>
      <w:r>
        <w:rPr>
          <w:rFonts w:cs="Lucida Sans Unicode" w:hAnsi="Lucida Sans Unicode" w:eastAsia="Lucida Sans Unicode" w:ascii="Lucida Sans Unicode"/>
          <w:spacing w:val="-24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W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in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e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,</w:t>
      </w:r>
      <w:r>
        <w:rPr>
          <w:rFonts w:cs="Lucida Sans Unicode" w:hAnsi="Lucida Sans Unicode" w:eastAsia="Lucida Sans Unicode" w:ascii="Lucida Sans Unicode"/>
          <w:spacing w:val="-32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Spr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n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g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,</w:t>
      </w:r>
      <w:r>
        <w:rPr>
          <w:rFonts w:cs="Lucida Sans Unicode" w:hAnsi="Lucida Sans Unicode" w:eastAsia="Lucida Sans Unicode" w:ascii="Lucida Sans Unicode"/>
          <w:spacing w:val="-34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Summe</w:t>
      </w:r>
      <w:r>
        <w:rPr>
          <w:rFonts w:cs="Lucida Sans Unicode" w:hAnsi="Lucida Sans Unicode" w:eastAsia="Lucida Sans Unicode" w:ascii="Lucida Sans Unicode"/>
          <w:spacing w:val="1"/>
          <w:w w:val="96"/>
          <w:sz w:val="27"/>
          <w:szCs w:val="27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96"/>
          <w:sz w:val="26"/>
          <w:szCs w:val="26"/>
        </w:rPr>
        <w:t>)</w:t>
      </w:r>
      <w:r>
        <w:rPr>
          <w:rFonts w:cs="Lucida Sans Unicode" w:hAnsi="Lucida Sans Unicode" w:eastAsia="Lucida Sans Unicode" w:ascii="Lucida Sans Unicode"/>
          <w:spacing w:val="15"/>
          <w:w w:val="96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qu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r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e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,</w:t>
      </w:r>
      <w:r>
        <w:rPr>
          <w:rFonts w:cs="Lucida Sans Unicode" w:hAnsi="Lucida Sans Unicode" w:eastAsia="Lucida Sans Unicode" w:ascii="Lucida Sans Unicode"/>
          <w:spacing w:val="-4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from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  <w:u w:val="single" w:color="000000"/>
        </w:rPr>
        <w:t>                       </w:t>
      </w:r>
      <w:r>
        <w:rPr>
          <w:rFonts w:cs="Lucida Sans Unicode" w:hAnsi="Lucida Sans Unicode" w:eastAsia="Lucida Sans Unicode" w:ascii="Lucida Sans Unicode"/>
          <w:spacing w:val="76"/>
          <w:w w:val="100"/>
          <w:sz w:val="26"/>
          <w:szCs w:val="26"/>
          <w:u w:val="single" w:color="000000"/>
        </w:rPr>
        <w:t> </w:t>
      </w:r>
      <w:r>
        <w:rPr>
          <w:rFonts w:cs="Lucida Sans Unicode" w:hAnsi="Lucida Sans Unicode" w:eastAsia="Lucida Sans Unicode" w:ascii="Lucida Sans Unicode"/>
          <w:spacing w:val="29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hr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u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g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h</w:t>
      </w:r>
      <w:r>
        <w:rPr>
          <w:rFonts w:cs="Lucida Sans Unicode" w:hAnsi="Lucida Sans Unicode" w:eastAsia="Lucida Sans Unicode" w:ascii="Lucida Sans Unicode"/>
          <w:spacing w:val="12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12"/>
          <w:w w:val="99"/>
          <w:sz w:val="26"/>
          <w:szCs w:val="26"/>
        </w:rPr>
      </w:r>
      <w:r>
        <w:rPr>
          <w:rFonts w:cs="Lucida Sans Unicode" w:hAnsi="Lucida Sans Unicode" w:eastAsia="Lucida Sans Unicode" w:ascii="Lucida Sans Unicode"/>
          <w:spacing w:val="0"/>
          <w:w w:val="99"/>
          <w:sz w:val="26"/>
          <w:szCs w:val="26"/>
          <w:u w:val="single" w:color="000000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  <w:u w:val="single" w:color="000000"/>
        </w:rPr>
        <w:tab/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  <w:u w:val="single" w:color="000000"/>
        </w:rPr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(da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es</w:t>
      </w:r>
      <w:r>
        <w:rPr>
          <w:rFonts w:cs="Lucida Sans Unicode" w:hAnsi="Lucida Sans Unicode" w:eastAsia="Lucida Sans Unicode" w:ascii="Lucida Sans Unicode"/>
          <w:spacing w:val="-4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he</w:t>
      </w:r>
      <w:r>
        <w:rPr>
          <w:rFonts w:cs="Lucida Sans Unicode" w:hAnsi="Lucida Sans Unicode" w:eastAsia="Lucida Sans Unicode" w:ascii="Lucida Sans Unicode"/>
          <w:spacing w:val="-17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qu</w:t>
      </w:r>
      <w:r>
        <w:rPr>
          <w:rFonts w:cs="Lucida Sans Unicode" w:hAnsi="Lucida Sans Unicode" w:eastAsia="Lucida Sans Unicode" w:ascii="Lucida Sans Unicode"/>
          <w:spacing w:val="1"/>
          <w:w w:val="96"/>
          <w:sz w:val="27"/>
          <w:szCs w:val="27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r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er</w:t>
      </w:r>
      <w:r>
        <w:rPr>
          <w:rFonts w:cs="Lucida Sans Unicode" w:hAnsi="Lucida Sans Unicode" w:eastAsia="Lucida Sans Unicode" w:ascii="Lucida Sans Unicode"/>
          <w:spacing w:val="5"/>
          <w:w w:val="96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be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g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ins</w:t>
      </w:r>
      <w:r>
        <w:rPr>
          <w:rFonts w:cs="Lucida Sans Unicode" w:hAnsi="Lucida Sans Unicode" w:eastAsia="Lucida Sans Unicode" w:ascii="Lucida Sans Unicode"/>
          <w:spacing w:val="3"/>
          <w:w w:val="96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sz w:val="27"/>
          <w:szCs w:val="27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nd</w:t>
      </w:r>
      <w:r>
        <w:rPr>
          <w:rFonts w:cs="Lucida Sans Unicode" w:hAnsi="Lucida Sans Unicode" w:eastAsia="Lucida Sans Unicode" w:ascii="Lucida Sans Unicode"/>
          <w:spacing w:val="-21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ends</w:t>
      </w:r>
      <w:r>
        <w:rPr>
          <w:rFonts w:cs="Lucida Sans Unicode" w:hAnsi="Lucida Sans Unicode" w:eastAsia="Lucida Sans Unicode" w:ascii="Lucida Sans Unicode"/>
          <w:spacing w:val="2"/>
          <w:w w:val="100"/>
          <w:sz w:val="27"/>
          <w:szCs w:val="27"/>
        </w:rPr>
        <w:t>)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.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27"/>
          <w:szCs w:val="27"/>
        </w:rPr>
        <w:jc w:val="left"/>
        <w:spacing w:lineRule="auto" w:line="144"/>
        <w:ind w:left="1440" w:right="129"/>
      </w:pP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S</w:t>
      </w:r>
      <w:r>
        <w:rPr>
          <w:rFonts w:cs="Lucida Sans Unicode" w:hAnsi="Lucida Sans Unicode" w:eastAsia="Lucida Sans Unicode" w:ascii="Lucida Sans Unicode"/>
          <w:spacing w:val="-2"/>
          <w:w w:val="100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ate</w:t>
      </w:r>
      <w:r>
        <w:rPr>
          <w:rFonts w:cs="Lucida Sans Unicode" w:hAnsi="Lucida Sans Unicode" w:eastAsia="Lucida Sans Unicode" w:ascii="Lucida Sans Unicode"/>
          <w:spacing w:val="-28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y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ur</w:t>
      </w:r>
      <w:r>
        <w:rPr>
          <w:rFonts w:cs="Lucida Sans Unicode" w:hAnsi="Lucida Sans Unicode" w:eastAsia="Lucida Sans Unicode" w:ascii="Lucida Sans Unicode"/>
          <w:spacing w:val="-21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95"/>
          <w:sz w:val="27"/>
          <w:szCs w:val="27"/>
        </w:rPr>
        <w:t>i</w:t>
      </w:r>
      <w:r>
        <w:rPr>
          <w:rFonts w:cs="Lucida Sans Unicode" w:hAnsi="Lucida Sans Unicode" w:eastAsia="Lucida Sans Unicode" w:ascii="Lucida Sans Unicode"/>
          <w:spacing w:val="-1"/>
          <w:w w:val="95"/>
          <w:sz w:val="27"/>
          <w:szCs w:val="27"/>
        </w:rPr>
        <w:t>n</w:t>
      </w:r>
      <w:r>
        <w:rPr>
          <w:rFonts w:cs="Lucida Sans Unicode" w:hAnsi="Lucida Sans Unicode" w:eastAsia="Lucida Sans Unicode" w:ascii="Lucida Sans Unicode"/>
          <w:spacing w:val="-1"/>
          <w:w w:val="95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95"/>
          <w:sz w:val="27"/>
          <w:szCs w:val="27"/>
        </w:rPr>
        <w:t>e</w:t>
      </w:r>
      <w:r>
        <w:rPr>
          <w:rFonts w:cs="Lucida Sans Unicode" w:hAnsi="Lucida Sans Unicode" w:eastAsia="Lucida Sans Unicode" w:ascii="Lucida Sans Unicode"/>
          <w:spacing w:val="-1"/>
          <w:w w:val="95"/>
          <w:sz w:val="27"/>
          <w:szCs w:val="27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95"/>
          <w:sz w:val="27"/>
          <w:szCs w:val="27"/>
        </w:rPr>
        <w:t>e</w:t>
      </w:r>
      <w:r>
        <w:rPr>
          <w:rFonts w:cs="Lucida Sans Unicode" w:hAnsi="Lucida Sans Unicode" w:eastAsia="Lucida Sans Unicode" w:ascii="Lucida Sans Unicode"/>
          <w:spacing w:val="-1"/>
          <w:w w:val="95"/>
          <w:sz w:val="27"/>
          <w:szCs w:val="27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95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19"/>
          <w:w w:val="95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in</w:t>
      </w:r>
      <w:r>
        <w:rPr>
          <w:rFonts w:cs="Lucida Sans Unicode" w:hAnsi="Lucida Sans Unicode" w:eastAsia="Lucida Sans Unicode" w:ascii="Lucida Sans Unicode"/>
          <w:spacing w:val="-13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h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s</w:t>
      </w:r>
      <w:r>
        <w:rPr>
          <w:rFonts w:cs="Lucida Sans Unicode" w:hAnsi="Lucida Sans Unicode" w:eastAsia="Lucida Sans Unicode" w:ascii="Lucida Sans Unicode"/>
          <w:spacing w:val="-19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y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pe</w:t>
      </w:r>
      <w:r>
        <w:rPr>
          <w:rFonts w:cs="Lucida Sans Unicode" w:hAnsi="Lucida Sans Unicode" w:eastAsia="Lucida Sans Unicode" w:ascii="Lucida Sans Unicode"/>
          <w:spacing w:val="-22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f</w:t>
      </w:r>
      <w:r>
        <w:rPr>
          <w:rFonts w:cs="Lucida Sans Unicode" w:hAnsi="Lucida Sans Unicode" w:eastAsia="Lucida Sans Unicode" w:ascii="Lucida Sans Unicode"/>
          <w:spacing w:val="-14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w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rk</w:t>
      </w:r>
      <w:r>
        <w:rPr>
          <w:rFonts w:cs="Lucida Sans Unicode" w:hAnsi="Lucida Sans Unicode" w:eastAsia="Lucida Sans Unicode" w:ascii="Lucida Sans Unicode"/>
          <w:spacing w:val="-24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and</w:t>
      </w:r>
      <w:r>
        <w:rPr>
          <w:rFonts w:cs="Lucida Sans Unicode" w:hAnsi="Lucida Sans Unicode" w:eastAsia="Lucida Sans Unicode" w:ascii="Lucida Sans Unicode"/>
          <w:spacing w:val="-22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h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w</w:t>
      </w:r>
      <w:r>
        <w:rPr>
          <w:rFonts w:cs="Lucida Sans Unicode" w:hAnsi="Lucida Sans Unicode" w:eastAsia="Lucida Sans Unicode" w:ascii="Lucida Sans Unicode"/>
          <w:spacing w:val="-22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it</w:t>
      </w:r>
      <w:r>
        <w:rPr>
          <w:rFonts w:cs="Lucida Sans Unicode" w:hAnsi="Lucida Sans Unicode" w:eastAsia="Lucida Sans Unicode" w:ascii="Lucida Sans Unicode"/>
          <w:spacing w:val="-8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r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la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es</w:t>
      </w:r>
      <w:r>
        <w:rPr>
          <w:rFonts w:cs="Lucida Sans Unicode" w:hAnsi="Lucida Sans Unicode" w:eastAsia="Lucida Sans Unicode" w:ascii="Lucida Sans Unicode"/>
          <w:spacing w:val="3"/>
          <w:w w:val="96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-11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y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ur</w:t>
      </w:r>
      <w:r>
        <w:rPr>
          <w:rFonts w:cs="Lucida Sans Unicode" w:hAnsi="Lucida Sans Unicode" w:eastAsia="Lucida Sans Unicode" w:ascii="Lucida Sans Unicode"/>
          <w:spacing w:val="-21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academ</w:t>
      </w:r>
      <w:r>
        <w:rPr>
          <w:rFonts w:cs="Lucida Sans Unicode" w:hAnsi="Lucida Sans Unicode" w:eastAsia="Lucida Sans Unicode" w:ascii="Lucida Sans Unicode"/>
          <w:spacing w:val="-2"/>
          <w:w w:val="96"/>
          <w:sz w:val="27"/>
          <w:szCs w:val="27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c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and</w:t>
      </w:r>
      <w:r>
        <w:rPr>
          <w:rFonts w:cs="Lucida Sans Unicode" w:hAnsi="Lucida Sans Unicode" w:eastAsia="Lucida Sans Unicode" w:ascii="Lucida Sans Unicode"/>
          <w:spacing w:val="-23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c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are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r</w:t>
      </w:r>
      <w:r>
        <w:rPr>
          <w:rFonts w:cs="Lucida Sans Unicode" w:hAnsi="Lucida Sans Unicode" w:eastAsia="Lucida Sans Unicode" w:ascii="Lucida Sans Unicode"/>
          <w:spacing w:val="-32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g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als.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ll</w:t>
      </w:r>
      <w:r>
        <w:rPr>
          <w:rFonts w:cs="Lucida Sans Unicode" w:hAnsi="Lucida Sans Unicode" w:eastAsia="Lucida Sans Unicode" w:ascii="Lucida Sans Unicode"/>
          <w:spacing w:val="-22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he</w:t>
      </w:r>
      <w:r>
        <w:rPr>
          <w:rFonts w:cs="Lucida Sans Unicode" w:hAnsi="Lucida Sans Unicode" w:eastAsia="Lucida Sans Unicode" w:ascii="Lucida Sans Unicode"/>
          <w:spacing w:val="-17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r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g</w:t>
      </w:r>
      <w:r>
        <w:rPr>
          <w:rFonts w:cs="Lucida Sans Unicode" w:hAnsi="Lucida Sans Unicode" w:eastAsia="Lucida Sans Unicode" w:ascii="Lucida Sans Unicode"/>
          <w:spacing w:val="1"/>
          <w:w w:val="96"/>
          <w:sz w:val="27"/>
          <w:szCs w:val="27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nizat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i</w:t>
      </w:r>
      <w:r>
        <w:rPr>
          <w:rFonts w:cs="Lucida Sans Unicode" w:hAnsi="Lucida Sans Unicode" w:eastAsia="Lucida Sans Unicode" w:ascii="Lucida Sans Unicode"/>
          <w:spacing w:val="1"/>
          <w:w w:val="96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n</w:t>
      </w:r>
      <w:r>
        <w:rPr>
          <w:rFonts w:cs="Lucida Sans Unicode" w:hAnsi="Lucida Sans Unicode" w:eastAsia="Lucida Sans Unicode" w:ascii="Lucida Sans Unicode"/>
          <w:spacing w:val="9"/>
          <w:w w:val="96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w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h</w:t>
      </w:r>
      <w:r>
        <w:rPr>
          <w:rFonts w:cs="Lucida Sans Unicode" w:hAnsi="Lucida Sans Unicode" w:eastAsia="Lucida Sans Unicode" w:ascii="Lucida Sans Unicode"/>
          <w:spacing w:val="1"/>
          <w:w w:val="100"/>
          <w:sz w:val="27"/>
          <w:szCs w:val="27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-22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r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l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v</w:t>
      </w:r>
      <w:r>
        <w:rPr>
          <w:rFonts w:cs="Lucida Sans Unicode" w:hAnsi="Lucida Sans Unicode" w:eastAsia="Lucida Sans Unicode" w:ascii="Lucida Sans Unicode"/>
          <w:spacing w:val="1"/>
          <w:w w:val="96"/>
          <w:sz w:val="27"/>
          <w:szCs w:val="27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nt</w:t>
      </w:r>
      <w:r>
        <w:rPr>
          <w:rFonts w:cs="Lucida Sans Unicode" w:hAnsi="Lucida Sans Unicode" w:eastAsia="Lucida Sans Unicode" w:ascii="Lucida Sans Unicode"/>
          <w:spacing w:val="5"/>
          <w:w w:val="96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sk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l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l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s</w:t>
      </w:r>
      <w:r>
        <w:rPr>
          <w:rFonts w:cs="Lucida Sans Unicode" w:hAnsi="Lucida Sans Unicode" w:eastAsia="Lucida Sans Unicode" w:ascii="Lucida Sans Unicode"/>
          <w:spacing w:val="-27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sz w:val="27"/>
          <w:szCs w:val="27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nd</w:t>
      </w:r>
      <w:r>
        <w:rPr>
          <w:rFonts w:cs="Lucida Sans Unicode" w:hAnsi="Lucida Sans Unicode" w:eastAsia="Lucida Sans Unicode" w:ascii="Lucida Sans Unicode"/>
          <w:spacing w:val="-22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e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x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per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en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c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e</w:t>
      </w:r>
      <w:r>
        <w:rPr>
          <w:rFonts w:cs="Lucida Sans Unicode" w:hAnsi="Lucida Sans Unicode" w:eastAsia="Lucida Sans Unicode" w:ascii="Lucida Sans Unicode"/>
          <w:spacing w:val="8"/>
          <w:w w:val="96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y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ou</w:t>
      </w:r>
      <w:r>
        <w:rPr>
          <w:rFonts w:cs="Lucida Sans Unicode" w:hAnsi="Lucida Sans Unicode" w:eastAsia="Lucida Sans Unicode" w:ascii="Lucida Sans Unicode"/>
          <w:spacing w:val="-18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can</w:t>
      </w:r>
      <w:r>
        <w:rPr>
          <w:rFonts w:cs="Lucida Sans Unicode" w:hAnsi="Lucida Sans Unicode" w:eastAsia="Lucida Sans Unicode" w:ascii="Lucida Sans Unicode"/>
          <w:spacing w:val="-19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offer.</w:t>
      </w:r>
      <w:r>
        <w:rPr>
          <w:rFonts w:cs="Lucida Sans Unicode" w:hAnsi="Lucida Sans Unicode" w:eastAsia="Lucida Sans Unicode" w:ascii="Lucida Sans Unicode"/>
          <w:spacing w:val="-28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M</w:t>
      </w:r>
      <w:r>
        <w:rPr>
          <w:rFonts w:cs="Lucida Sans Unicode" w:hAnsi="Lucida Sans Unicode" w:eastAsia="Lucida Sans Unicode" w:ascii="Lucida Sans Unicode"/>
          <w:spacing w:val="1"/>
          <w:w w:val="100"/>
          <w:sz w:val="27"/>
          <w:szCs w:val="27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ke</w:t>
      </w:r>
      <w:r>
        <w:rPr>
          <w:rFonts w:cs="Lucida Sans Unicode" w:hAnsi="Lucida Sans Unicode" w:eastAsia="Lucida Sans Unicode" w:ascii="Lucida Sans Unicode"/>
          <w:spacing w:val="-30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a</w:t>
      </w:r>
      <w:r>
        <w:rPr>
          <w:rFonts w:cs="Lucida Sans Unicode" w:hAnsi="Lucida Sans Unicode" w:eastAsia="Lucida Sans Unicode" w:ascii="Lucida Sans Unicode"/>
          <w:spacing w:val="-9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c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n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ne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c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2"/>
          <w:w w:val="100"/>
          <w:sz w:val="27"/>
          <w:szCs w:val="27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on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be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w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en</w:t>
      </w:r>
      <w:r>
        <w:rPr>
          <w:rFonts w:cs="Lucida Sans Unicode" w:hAnsi="Lucida Sans Unicode" w:eastAsia="Lucida Sans Unicode" w:ascii="Lucida Sans Unicode"/>
          <w:spacing w:val="3"/>
          <w:w w:val="96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y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u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r</w:t>
      </w:r>
      <w:r>
        <w:rPr>
          <w:rFonts w:cs="Lucida Sans Unicode" w:hAnsi="Lucida Sans Unicode" w:eastAsia="Lucida Sans Unicode" w:ascii="Lucida Sans Unicode"/>
          <w:spacing w:val="-20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in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e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es</w:t>
      </w:r>
      <w:r>
        <w:rPr>
          <w:rFonts w:cs="Lucida Sans Unicode" w:hAnsi="Lucida Sans Unicode" w:eastAsia="Lucida Sans Unicode" w:ascii="Lucida Sans Unicode"/>
          <w:spacing w:val="-2"/>
          <w:w w:val="96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s</w:t>
      </w:r>
      <w:r>
        <w:rPr>
          <w:rFonts w:cs="Lucida Sans Unicode" w:hAnsi="Lucida Sans Unicode" w:eastAsia="Lucida Sans Unicode" w:ascii="Lucida Sans Unicode"/>
          <w:spacing w:val="3"/>
          <w:w w:val="96"/>
          <w:sz w:val="27"/>
          <w:szCs w:val="27"/>
        </w:rPr>
        <w:t>/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edu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c</w:t>
      </w:r>
      <w:r>
        <w:rPr>
          <w:rFonts w:cs="Lucida Sans Unicode" w:hAnsi="Lucida Sans Unicode" w:eastAsia="Lucida Sans Unicode" w:ascii="Lucida Sans Unicode"/>
          <w:spacing w:val="1"/>
          <w:w w:val="96"/>
          <w:sz w:val="27"/>
          <w:szCs w:val="27"/>
        </w:rPr>
        <w:t>a</w:t>
      </w:r>
      <w:r>
        <w:rPr>
          <w:rFonts w:cs="Lucida Sans Unicode" w:hAnsi="Lucida Sans Unicode" w:eastAsia="Lucida Sans Unicode" w:ascii="Lucida Sans Unicode"/>
          <w:spacing w:val="1"/>
          <w:w w:val="96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i</w:t>
      </w:r>
      <w:r>
        <w:rPr>
          <w:rFonts w:cs="Lucida Sans Unicode" w:hAnsi="Lucida Sans Unicode" w:eastAsia="Lucida Sans Unicode" w:ascii="Lucida Sans Unicode"/>
          <w:spacing w:val="1"/>
          <w:w w:val="96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n</w:t>
      </w:r>
      <w:r>
        <w:rPr>
          <w:rFonts w:cs="Lucida Sans Unicode" w:hAnsi="Lucida Sans Unicode" w:eastAsia="Lucida Sans Unicode" w:ascii="Lucida Sans Unicode"/>
          <w:spacing w:val="1"/>
          <w:w w:val="96"/>
          <w:sz w:val="27"/>
          <w:szCs w:val="27"/>
        </w:rPr>
        <w:t>/</w:t>
      </w:r>
      <w:r>
        <w:rPr>
          <w:rFonts w:cs="Lucida Sans Unicode" w:hAnsi="Lucida Sans Unicode" w:eastAsia="Lucida Sans Unicode" w:ascii="Lucida Sans Unicode"/>
          <w:spacing w:val="2"/>
          <w:w w:val="96"/>
          <w:sz w:val="27"/>
          <w:szCs w:val="27"/>
        </w:rPr>
        <w:t>q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ualifi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c</w:t>
      </w:r>
      <w:r>
        <w:rPr>
          <w:rFonts w:cs="Lucida Sans Unicode" w:hAnsi="Lucida Sans Unicode" w:eastAsia="Lucida Sans Unicode" w:ascii="Lucida Sans Unicode"/>
          <w:spacing w:val="1"/>
          <w:w w:val="96"/>
          <w:sz w:val="27"/>
          <w:szCs w:val="27"/>
        </w:rPr>
        <w:t>a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2"/>
          <w:w w:val="96"/>
          <w:sz w:val="27"/>
          <w:szCs w:val="27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n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s</w:t>
      </w:r>
      <w:r>
        <w:rPr>
          <w:rFonts w:cs="Lucida Sans Unicode" w:hAnsi="Lucida Sans Unicode" w:eastAsia="Lucida Sans Unicode" w:ascii="Lucida Sans Unicode"/>
          <w:spacing w:val="12"/>
          <w:w w:val="96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sz w:val="27"/>
          <w:szCs w:val="27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nd</w:t>
      </w:r>
      <w:r>
        <w:rPr>
          <w:rFonts w:cs="Lucida Sans Unicode" w:hAnsi="Lucida Sans Unicode" w:eastAsia="Lucida Sans Unicode" w:ascii="Lucida Sans Unicode"/>
          <w:spacing w:val="-22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he</w:t>
      </w:r>
      <w:r>
        <w:rPr>
          <w:rFonts w:cs="Lucida Sans Unicode" w:hAnsi="Lucida Sans Unicode" w:eastAsia="Lucida Sans Unicode" w:ascii="Lucida Sans Unicode"/>
          <w:spacing w:val="-17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95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-1"/>
          <w:w w:val="95"/>
          <w:sz w:val="27"/>
          <w:szCs w:val="27"/>
        </w:rPr>
        <w:t>r</w:t>
      </w:r>
      <w:r>
        <w:rPr>
          <w:rFonts w:cs="Lucida Sans Unicode" w:hAnsi="Lucida Sans Unicode" w:eastAsia="Lucida Sans Unicode" w:ascii="Lucida Sans Unicode"/>
          <w:spacing w:val="-1"/>
          <w:w w:val="95"/>
          <w:sz w:val="27"/>
          <w:szCs w:val="27"/>
        </w:rPr>
        <w:t>g</w:t>
      </w:r>
      <w:r>
        <w:rPr>
          <w:rFonts w:cs="Lucida Sans Unicode" w:hAnsi="Lucida Sans Unicode" w:eastAsia="Lucida Sans Unicode" w:ascii="Lucida Sans Unicode"/>
          <w:spacing w:val="1"/>
          <w:w w:val="95"/>
          <w:sz w:val="27"/>
          <w:szCs w:val="27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95"/>
          <w:sz w:val="27"/>
          <w:szCs w:val="27"/>
        </w:rPr>
        <w:t>nizat</w:t>
      </w:r>
      <w:r>
        <w:rPr>
          <w:rFonts w:cs="Lucida Sans Unicode" w:hAnsi="Lucida Sans Unicode" w:eastAsia="Lucida Sans Unicode" w:ascii="Lucida Sans Unicode"/>
          <w:spacing w:val="-1"/>
          <w:w w:val="95"/>
          <w:sz w:val="27"/>
          <w:szCs w:val="27"/>
        </w:rPr>
        <w:t>i</w:t>
      </w:r>
      <w:r>
        <w:rPr>
          <w:rFonts w:cs="Lucida Sans Unicode" w:hAnsi="Lucida Sans Unicode" w:eastAsia="Lucida Sans Unicode" w:ascii="Lucida Sans Unicode"/>
          <w:spacing w:val="1"/>
          <w:w w:val="95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95"/>
          <w:sz w:val="27"/>
          <w:szCs w:val="27"/>
        </w:rPr>
        <w:t>n</w:t>
      </w:r>
      <w:r>
        <w:rPr>
          <w:rFonts w:cs="Lucida Sans Unicode" w:hAnsi="Lucida Sans Unicode" w:eastAsia="Lucida Sans Unicode" w:ascii="Lucida Sans Unicode"/>
          <w:spacing w:val="27"/>
          <w:w w:val="95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95"/>
          <w:sz w:val="27"/>
          <w:szCs w:val="27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95"/>
          <w:sz w:val="27"/>
          <w:szCs w:val="27"/>
        </w:rPr>
        <w:t>nd</w:t>
      </w:r>
      <w:r>
        <w:rPr>
          <w:rFonts w:cs="Lucida Sans Unicode" w:hAnsi="Lucida Sans Unicode" w:eastAsia="Lucida Sans Unicode" w:ascii="Lucida Sans Unicode"/>
          <w:spacing w:val="1"/>
          <w:w w:val="95"/>
          <w:sz w:val="27"/>
          <w:szCs w:val="27"/>
        </w:rPr>
        <w:t>/</w:t>
      </w:r>
      <w:r>
        <w:rPr>
          <w:rFonts w:cs="Lucida Sans Unicode" w:hAnsi="Lucida Sans Unicode" w:eastAsia="Lucida Sans Unicode" w:ascii="Lucida Sans Unicode"/>
          <w:spacing w:val="0"/>
          <w:w w:val="95"/>
          <w:sz w:val="27"/>
          <w:szCs w:val="27"/>
        </w:rPr>
        <w:t>or</w:t>
      </w:r>
      <w:r>
        <w:rPr>
          <w:rFonts w:cs="Lucida Sans Unicode" w:hAnsi="Lucida Sans Unicode" w:eastAsia="Lucida Sans Unicode" w:ascii="Lucida Sans Unicode"/>
          <w:spacing w:val="13"/>
          <w:w w:val="95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95"/>
          <w:sz w:val="27"/>
          <w:szCs w:val="27"/>
        </w:rPr>
        <w:t>po</w:t>
      </w:r>
      <w:r>
        <w:rPr>
          <w:rFonts w:cs="Lucida Sans Unicode" w:hAnsi="Lucida Sans Unicode" w:eastAsia="Lucida Sans Unicode" w:ascii="Lucida Sans Unicode"/>
          <w:spacing w:val="-1"/>
          <w:w w:val="95"/>
          <w:sz w:val="27"/>
          <w:szCs w:val="27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95"/>
          <w:sz w:val="27"/>
          <w:szCs w:val="27"/>
        </w:rPr>
        <w:t>i</w:t>
      </w:r>
      <w:r>
        <w:rPr>
          <w:rFonts w:cs="Lucida Sans Unicode" w:hAnsi="Lucida Sans Unicode" w:eastAsia="Lucida Sans Unicode" w:ascii="Lucida Sans Unicode"/>
          <w:spacing w:val="-2"/>
          <w:w w:val="95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95"/>
          <w:sz w:val="27"/>
          <w:szCs w:val="27"/>
        </w:rPr>
        <w:t>i</w:t>
      </w:r>
      <w:r>
        <w:rPr>
          <w:rFonts w:cs="Lucida Sans Unicode" w:hAnsi="Lucida Sans Unicode" w:eastAsia="Lucida Sans Unicode" w:ascii="Lucida Sans Unicode"/>
          <w:spacing w:val="-1"/>
          <w:w w:val="95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95"/>
          <w:sz w:val="27"/>
          <w:szCs w:val="27"/>
        </w:rPr>
        <w:t>n</w:t>
      </w:r>
      <w:r>
        <w:rPr>
          <w:rFonts w:cs="Lucida Sans Unicode" w:hAnsi="Lucida Sans Unicode" w:eastAsia="Lucida Sans Unicode" w:ascii="Lucida Sans Unicode"/>
          <w:spacing w:val="21"/>
          <w:w w:val="95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-13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w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h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i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c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h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y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ou</w:t>
      </w:r>
      <w:r>
        <w:rPr>
          <w:rFonts w:cs="Lucida Sans Unicode" w:hAnsi="Lucida Sans Unicode" w:eastAsia="Lucida Sans Unicode" w:ascii="Lucida Sans Unicode"/>
          <w:spacing w:val="-22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sz w:val="27"/>
          <w:szCs w:val="27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re</w:t>
      </w:r>
      <w:r>
        <w:rPr>
          <w:rFonts w:cs="Lucida Sans Unicode" w:hAnsi="Lucida Sans Unicode" w:eastAsia="Lucida Sans Unicode" w:ascii="Lucida Sans Unicode"/>
          <w:spacing w:val="-18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96"/>
          <w:sz w:val="27"/>
          <w:szCs w:val="27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ppl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y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in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g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.</w:t>
      </w:r>
      <w:r>
        <w:rPr>
          <w:rFonts w:cs="Lucida Sans Unicode" w:hAnsi="Lucida Sans Unicode" w:eastAsia="Lucida Sans Unicode" w:ascii="Lucida Sans Unicode"/>
          <w:spacing w:val="5"/>
          <w:w w:val="96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Y</w:t>
      </w:r>
      <w:r>
        <w:rPr>
          <w:rFonts w:cs="Lucida Sans Unicode" w:hAnsi="Lucida Sans Unicode" w:eastAsia="Lucida Sans Unicode" w:ascii="Lucida Sans Unicode"/>
          <w:spacing w:val="-2"/>
          <w:w w:val="100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ur</w:t>
      </w:r>
      <w:r>
        <w:rPr>
          <w:rFonts w:cs="Lucida Sans Unicode" w:hAnsi="Lucida Sans Unicode" w:eastAsia="Lucida Sans Unicode" w:ascii="Lucida Sans Unicode"/>
          <w:spacing w:val="-21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p</w:t>
      </w:r>
      <w:r>
        <w:rPr>
          <w:rFonts w:cs="Lucida Sans Unicode" w:hAnsi="Lucida Sans Unicode" w:eastAsia="Lucida Sans Unicode" w:ascii="Lucida Sans Unicode"/>
          <w:spacing w:val="1"/>
          <w:w w:val="96"/>
          <w:sz w:val="27"/>
          <w:szCs w:val="27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rag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r</w:t>
      </w:r>
      <w:r>
        <w:rPr>
          <w:rFonts w:cs="Lucida Sans Unicode" w:hAnsi="Lucida Sans Unicode" w:eastAsia="Lucida Sans Unicode" w:ascii="Lucida Sans Unicode"/>
          <w:spacing w:val="1"/>
          <w:w w:val="96"/>
          <w:sz w:val="27"/>
          <w:szCs w:val="27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ph(s)</w:t>
      </w:r>
      <w:r>
        <w:rPr>
          <w:rFonts w:cs="Lucida Sans Unicode" w:hAnsi="Lucida Sans Unicode" w:eastAsia="Lucida Sans Unicode" w:ascii="Lucida Sans Unicode"/>
          <w:spacing w:val="3"/>
          <w:w w:val="96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sh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uld</w:t>
      </w:r>
      <w:r>
        <w:rPr>
          <w:rFonts w:cs="Lucida Sans Unicode" w:hAnsi="Lucida Sans Unicode" w:eastAsia="Lucida Sans Unicode" w:ascii="Lucida Sans Unicode"/>
          <w:spacing w:val="-32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be</w:t>
      </w:r>
      <w:r>
        <w:rPr>
          <w:rFonts w:cs="Lucida Sans Unicode" w:hAnsi="Lucida Sans Unicode" w:eastAsia="Lucida Sans Unicode" w:ascii="Lucida Sans Unicode"/>
          <w:spacing w:val="-17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fo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u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r</w:t>
      </w:r>
      <w:r>
        <w:rPr>
          <w:rFonts w:cs="Lucida Sans Unicode" w:hAnsi="Lucida Sans Unicode" w:eastAsia="Lucida Sans Unicode" w:ascii="Lucida Sans Unicode"/>
          <w:spacing w:val="-22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-11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five</w:t>
      </w:r>
      <w:r>
        <w:rPr>
          <w:rFonts w:cs="Lucida Sans Unicode" w:hAnsi="Lucida Sans Unicode" w:eastAsia="Lucida Sans Unicode" w:ascii="Lucida Sans Unicode"/>
          <w:spacing w:val="-20"/>
          <w:w w:val="100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sen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en</w:t>
      </w:r>
      <w:r>
        <w:rPr>
          <w:rFonts w:cs="Lucida Sans Unicode" w:hAnsi="Lucida Sans Unicode" w:eastAsia="Lucida Sans Unicode" w:ascii="Lucida Sans Unicode"/>
          <w:spacing w:val="-1"/>
          <w:w w:val="96"/>
          <w:sz w:val="27"/>
          <w:szCs w:val="27"/>
        </w:rPr>
        <w:t>c</w:t>
      </w:r>
      <w:r>
        <w:rPr>
          <w:rFonts w:cs="Lucida Sans Unicode" w:hAnsi="Lucida Sans Unicode" w:eastAsia="Lucida Sans Unicode" w:ascii="Lucida Sans Unicode"/>
          <w:spacing w:val="0"/>
          <w:w w:val="96"/>
          <w:sz w:val="27"/>
          <w:szCs w:val="27"/>
        </w:rPr>
        <w:t>es</w:t>
      </w:r>
      <w:r>
        <w:rPr>
          <w:rFonts w:cs="Lucida Sans Unicode" w:hAnsi="Lucida Sans Unicode" w:eastAsia="Lucida Sans Unicode" w:ascii="Lucida Sans Unicode"/>
          <w:spacing w:val="8"/>
          <w:w w:val="96"/>
          <w:sz w:val="27"/>
          <w:szCs w:val="27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l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n</w:t>
      </w:r>
      <w:r>
        <w:rPr>
          <w:rFonts w:cs="Lucida Sans Unicode" w:hAnsi="Lucida Sans Unicode" w:eastAsia="Lucida Sans Unicode" w:ascii="Lucida Sans Unicode"/>
          <w:spacing w:val="-1"/>
          <w:w w:val="100"/>
          <w:sz w:val="27"/>
          <w:szCs w:val="27"/>
        </w:rPr>
        <w:t>g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  <w:t>.</w:t>
      </w:r>
      <w:r>
        <w:rPr>
          <w:rFonts w:cs="Lucida Sans Unicode" w:hAnsi="Lucida Sans Unicode" w:eastAsia="Lucida Sans Unicode" w:ascii="Lucida Sans Unicode"/>
          <w:spacing w:val="0"/>
          <w:w w:val="100"/>
          <w:sz w:val="27"/>
          <w:szCs w:val="2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26"/>
          <w:szCs w:val="26"/>
        </w:rPr>
        <w:jc w:val="left"/>
        <w:spacing w:lineRule="auto" w:line="150"/>
        <w:ind w:left="1440" w:right="57"/>
      </w:pP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w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u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ld</w:t>
      </w:r>
      <w:r>
        <w:rPr>
          <w:rFonts w:cs="Lucida Sans Unicode" w:hAnsi="Lucida Sans Unicode" w:eastAsia="Lucida Sans Unicode" w:ascii="Lucida Sans Unicode"/>
          <w:spacing w:val="-4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ppre</w:t>
      </w:r>
      <w:r>
        <w:rPr>
          <w:rFonts w:cs="Lucida Sans Unicode" w:hAnsi="Lucida Sans Unicode" w:eastAsia="Lucida Sans Unicode" w:ascii="Lucida Sans Unicode"/>
          <w:spacing w:val="-2"/>
          <w:w w:val="100"/>
          <w:sz w:val="26"/>
          <w:szCs w:val="26"/>
        </w:rPr>
        <w:t>c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iate</w:t>
      </w:r>
      <w:r>
        <w:rPr>
          <w:rFonts w:cs="Lucida Sans Unicode" w:hAnsi="Lucida Sans Unicode" w:eastAsia="Lucida Sans Unicode" w:ascii="Lucida Sans Unicode"/>
          <w:spacing w:val="-13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he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opp</w:t>
      </w:r>
      <w:r>
        <w:rPr>
          <w:rFonts w:cs="Lucida Sans Unicode" w:hAnsi="Lucida Sans Unicode" w:eastAsia="Lucida Sans Unicode" w:ascii="Lucida Sans Unicode"/>
          <w:spacing w:val="-2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r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un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y</w:t>
      </w:r>
      <w:r>
        <w:rPr>
          <w:rFonts w:cs="Lucida Sans Unicode" w:hAnsi="Lucida Sans Unicode" w:eastAsia="Lucida Sans Unicode" w:ascii="Lucida Sans Unicode"/>
          <w:spacing w:val="-7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meet</w:t>
      </w:r>
      <w:r>
        <w:rPr>
          <w:rFonts w:cs="Lucida Sans Unicode" w:hAnsi="Lucida Sans Unicode" w:eastAsia="Lucida Sans Unicode" w:ascii="Lucida Sans Unicode"/>
          <w:spacing w:val="-3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w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h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y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ou</w:t>
      </w:r>
      <w:r>
        <w:rPr>
          <w:rFonts w:cs="Lucida Sans Unicode" w:hAnsi="Lucida Sans Unicode" w:eastAsia="Lucida Sans Unicode" w:ascii="Lucida Sans Unicode"/>
          <w:spacing w:val="-2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dis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c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uss</w:t>
      </w:r>
      <w:r>
        <w:rPr>
          <w:rFonts w:cs="Lucida Sans Unicode" w:hAnsi="Lucida Sans Unicode" w:eastAsia="Lucida Sans Unicode" w:ascii="Lucida Sans Unicode"/>
          <w:spacing w:val="-5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my</w:t>
      </w:r>
      <w:r>
        <w:rPr>
          <w:rFonts w:cs="Lucida Sans Unicode" w:hAnsi="Lucida Sans Unicode" w:eastAsia="Lucida Sans Unicode" w:ascii="Lucida Sans Unicode"/>
          <w:spacing w:val="-5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qu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l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ficat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n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s</w:t>
      </w:r>
      <w:r>
        <w:rPr>
          <w:rFonts w:cs="Lucida Sans Unicode" w:hAnsi="Lucida Sans Unicode" w:eastAsia="Lucida Sans Unicode" w:ascii="Lucida Sans Unicode"/>
          <w:spacing w:val="-11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for</w:t>
      </w:r>
      <w:r>
        <w:rPr>
          <w:rFonts w:cs="Lucida Sans Unicode" w:hAnsi="Lucida Sans Unicode" w:eastAsia="Lucida Sans Unicode" w:ascii="Lucida Sans Unicode"/>
          <w:spacing w:val="-3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y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u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in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e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nsh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p</w:t>
      </w:r>
      <w:r>
        <w:rPr>
          <w:rFonts w:cs="Lucida Sans Unicode" w:hAnsi="Lucida Sans Unicode" w:eastAsia="Lucida Sans Unicode" w:ascii="Lucida Sans Unicode"/>
          <w:spacing w:val="-4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opp</w:t>
      </w:r>
      <w:r>
        <w:rPr>
          <w:rFonts w:cs="Lucida Sans Unicode" w:hAnsi="Lucida Sans Unicode" w:eastAsia="Lucida Sans Unicode" w:ascii="Lucida Sans Unicode"/>
          <w:spacing w:val="-2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r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un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y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.</w:t>
      </w:r>
      <w:r>
        <w:rPr>
          <w:rFonts w:cs="Lucida Sans Unicode" w:hAnsi="Lucida Sans Unicode" w:eastAsia="Lucida Sans Unicode" w:ascii="Lucida Sans Unicode"/>
          <w:spacing w:val="-8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Please</w:t>
      </w:r>
      <w:r>
        <w:rPr>
          <w:rFonts w:cs="Lucida Sans Unicode" w:hAnsi="Lucida Sans Unicode" w:eastAsia="Lucida Sans Unicode" w:ascii="Lucida Sans Unicode"/>
          <w:spacing w:val="-6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c</w:t>
      </w:r>
      <w:r>
        <w:rPr>
          <w:rFonts w:cs="Lucida Sans Unicode" w:hAnsi="Lucida Sans Unicode" w:eastAsia="Lucida Sans Unicode" w:ascii="Lucida Sans Unicode"/>
          <w:spacing w:val="-2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n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ct</w:t>
      </w:r>
      <w:r>
        <w:rPr>
          <w:rFonts w:cs="Lucida Sans Unicode" w:hAnsi="Lucida Sans Unicode" w:eastAsia="Lucida Sans Unicode" w:ascii="Lucida Sans Unicode"/>
          <w:spacing w:val="-4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me</w:t>
      </w:r>
      <w:r>
        <w:rPr>
          <w:rFonts w:cs="Lucida Sans Unicode" w:hAnsi="Lucida Sans Unicode" w:eastAsia="Lucida Sans Unicode" w:ascii="Lucida Sans Unicode"/>
          <w:spacing w:val="-2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(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y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u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pho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n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e</w:t>
      </w:r>
      <w:r>
        <w:rPr>
          <w:rFonts w:cs="Lucida Sans Unicode" w:hAnsi="Lucida Sans Unicode" w:eastAsia="Lucida Sans Unicode" w:ascii="Lucida Sans Unicode"/>
          <w:spacing w:val="-4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number</w:t>
      </w:r>
      <w:r>
        <w:rPr>
          <w:rFonts w:cs="Lucida Sans Unicode" w:hAnsi="Lucida Sans Unicode" w:eastAsia="Lucida Sans Unicode" w:ascii="Lucida Sans Unicode"/>
          <w:spacing w:val="-4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&amp;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e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-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m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il</w:t>
      </w:r>
      <w:r>
        <w:rPr>
          <w:rFonts w:cs="Lucida Sans Unicode" w:hAnsi="Lucida Sans Unicode" w:eastAsia="Lucida Sans Unicode" w:ascii="Lucida Sans Unicode"/>
          <w:spacing w:val="-8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ddres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).</w:t>
      </w:r>
      <w:r>
        <w:rPr>
          <w:rFonts w:cs="Lucida Sans Unicode" w:hAnsi="Lucida Sans Unicode" w:eastAsia="Lucida Sans Unicode" w:ascii="Lucida Sans Unicode"/>
          <w:spacing w:val="-11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h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nk</w:t>
      </w:r>
      <w:r>
        <w:rPr>
          <w:rFonts w:cs="Lucida Sans Unicode" w:hAnsi="Lucida Sans Unicode" w:eastAsia="Lucida Sans Unicode" w:ascii="Lucida Sans Unicode"/>
          <w:spacing w:val="-2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y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ou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for</w:t>
      </w:r>
      <w:r>
        <w:rPr>
          <w:rFonts w:cs="Lucida Sans Unicode" w:hAnsi="Lucida Sans Unicode" w:eastAsia="Lucida Sans Unicode" w:ascii="Lucida Sans Unicode"/>
          <w:spacing w:val="-5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-2"/>
          <w:w w:val="100"/>
          <w:sz w:val="26"/>
          <w:szCs w:val="26"/>
        </w:rPr>
        <w:t>y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ur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c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n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d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e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at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n</w:t>
      </w:r>
      <w:r>
        <w:rPr>
          <w:rFonts w:cs="Lucida Sans Unicode" w:hAnsi="Lucida Sans Unicode" w:eastAsia="Lucida Sans Unicode" w:ascii="Lucida Sans Unicode"/>
          <w:spacing w:val="-9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f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my</w:t>
      </w:r>
      <w:r>
        <w:rPr>
          <w:rFonts w:cs="Lucida Sans Unicode" w:hAnsi="Lucida Sans Unicode" w:eastAsia="Lucida Sans Unicode" w:ascii="Lucida Sans Unicode"/>
          <w:spacing w:val="-4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r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s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u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m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,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and</w:t>
      </w:r>
      <w:r>
        <w:rPr>
          <w:rFonts w:cs="Lucida Sans Unicode" w:hAnsi="Lucida Sans Unicode" w:eastAsia="Lucida Sans Unicode" w:ascii="Lucida Sans Unicode"/>
          <w:spacing w:val="-5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l</w:t>
      </w:r>
      <w:r>
        <w:rPr>
          <w:rFonts w:cs="Lucida Sans Unicode" w:hAnsi="Lucida Sans Unicode" w:eastAsia="Lucida Sans Unicode" w:ascii="Lucida Sans Unicode"/>
          <w:spacing w:val="-2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k</w:t>
      </w:r>
      <w:r>
        <w:rPr>
          <w:rFonts w:cs="Lucida Sans Unicode" w:hAnsi="Lucida Sans Unicode" w:eastAsia="Lucida Sans Unicode" w:ascii="Lucida Sans Unicode"/>
          <w:spacing w:val="-2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fo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r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w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ard</w:t>
      </w:r>
      <w:r>
        <w:rPr>
          <w:rFonts w:cs="Lucida Sans Unicode" w:hAnsi="Lucida Sans Unicode" w:eastAsia="Lucida Sans Unicode" w:ascii="Lucida Sans Unicode"/>
          <w:spacing w:val="-6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-3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h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ari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n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g</w:t>
      </w:r>
      <w:r>
        <w:rPr>
          <w:rFonts w:cs="Lucida Sans Unicode" w:hAnsi="Lucida Sans Unicode" w:eastAsia="Lucida Sans Unicode" w:ascii="Lucida Sans Unicode"/>
          <w:spacing w:val="-2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fr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m</w:t>
      </w:r>
      <w:r>
        <w:rPr>
          <w:rFonts w:cs="Lucida Sans Unicode" w:hAnsi="Lucida Sans Unicode" w:eastAsia="Lucida Sans Unicode" w:ascii="Lucida Sans Unicode"/>
          <w:spacing w:val="-4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y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u.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</w:r>
    </w:p>
    <w:p>
      <w:pPr>
        <w:rPr>
          <w:sz w:val="10"/>
          <w:szCs w:val="10"/>
        </w:rPr>
        <w:jc w:val="left"/>
        <w:spacing w:before="1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26"/>
          <w:szCs w:val="26"/>
        </w:rPr>
        <w:jc w:val="left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S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i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n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c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e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r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e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l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y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,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</w:r>
    </w:p>
    <w:p>
      <w:pPr>
        <w:rPr>
          <w:sz w:val="18"/>
          <w:szCs w:val="18"/>
        </w:rPr>
        <w:jc w:val="left"/>
        <w:spacing w:before="9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26"/>
          <w:szCs w:val="26"/>
        </w:rPr>
        <w:jc w:val="left"/>
        <w:ind w:left="1440"/>
        <w:sectPr>
          <w:pgMar w:header="0" w:footer="1491" w:top="460" w:bottom="280" w:left="0" w:right="760"/>
          <w:headerReference w:type="default" r:id="rId63"/>
          <w:footerReference w:type="default" r:id="rId64"/>
          <w:pgSz w:w="14400" w:h="10800" w:orient="landscape"/>
        </w:sectPr>
      </w:pP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(Print</w:t>
      </w:r>
      <w:r>
        <w:rPr>
          <w:rFonts w:cs="Lucida Sans Unicode" w:hAnsi="Lucida Sans Unicode" w:eastAsia="Lucida Sans Unicode" w:ascii="Lucida Sans Unicode"/>
          <w:spacing w:val="-5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Y</w:t>
      </w:r>
      <w:r>
        <w:rPr>
          <w:rFonts w:cs="Lucida Sans Unicode" w:hAnsi="Lucida Sans Unicode" w:eastAsia="Lucida Sans Unicode" w:ascii="Lucida Sans Unicode"/>
          <w:spacing w:val="-2"/>
          <w:w w:val="100"/>
          <w:sz w:val="26"/>
          <w:szCs w:val="26"/>
        </w:rPr>
        <w:t>o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ur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Fir</w:t>
      </w:r>
      <w:r>
        <w:rPr>
          <w:rFonts w:cs="Lucida Sans Unicode" w:hAnsi="Lucida Sans Unicode" w:eastAsia="Lucida Sans Unicode" w:ascii="Lucida Sans Unicode"/>
          <w:spacing w:val="-1"/>
          <w:w w:val="100"/>
          <w:sz w:val="26"/>
          <w:szCs w:val="26"/>
        </w:rPr>
        <w:t>s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t</w:t>
      </w:r>
      <w:r>
        <w:rPr>
          <w:rFonts w:cs="Lucida Sans Unicode" w:hAnsi="Lucida Sans Unicode" w:eastAsia="Lucida Sans Unicode" w:ascii="Lucida Sans Unicode"/>
          <w:spacing w:val="-3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nd</w:t>
      </w:r>
      <w:r>
        <w:rPr>
          <w:rFonts w:cs="Lucida Sans Unicode" w:hAnsi="Lucida Sans Unicode" w:eastAsia="Lucida Sans Unicode" w:ascii="Lucida Sans Unicode"/>
          <w:spacing w:val="-3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L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st</w:t>
      </w:r>
      <w:r>
        <w:rPr>
          <w:rFonts w:cs="Lucida Sans Unicode" w:hAnsi="Lucida Sans Unicode" w:eastAsia="Lucida Sans Unicode" w:ascii="Lucida Sans Unicode"/>
          <w:spacing w:val="-9"/>
          <w:w w:val="100"/>
          <w:sz w:val="26"/>
          <w:szCs w:val="26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N</w:t>
      </w:r>
      <w:r>
        <w:rPr>
          <w:rFonts w:cs="Lucida Sans Unicode" w:hAnsi="Lucida Sans Unicode" w:eastAsia="Lucida Sans Unicode" w:ascii="Lucida Sans Unicode"/>
          <w:spacing w:val="1"/>
          <w:w w:val="100"/>
          <w:sz w:val="26"/>
          <w:szCs w:val="26"/>
        </w:rPr>
        <w:t>a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  <w:t>me)</w:t>
      </w:r>
      <w:r>
        <w:rPr>
          <w:rFonts w:cs="Lucida Sans Unicode" w:hAnsi="Lucida Sans Unicode" w:eastAsia="Lucida Sans Unicode" w:ascii="Lucida Sans Unicode"/>
          <w:spacing w:val="0"/>
          <w:w w:val="100"/>
          <w:sz w:val="26"/>
          <w:szCs w:val="26"/>
        </w:rPr>
      </w:r>
    </w:p>
    <w:p>
      <w:pPr>
        <w:rPr>
          <w:sz w:val="10"/>
          <w:szCs w:val="10"/>
        </w:rPr>
        <w:jc w:val="left"/>
        <w:spacing w:before="9" w:lineRule="exact" w:line="100"/>
      </w:pPr>
      <w:r>
        <w:pict>
          <v:shape type="#_x0000_t75" style="position:absolute;margin-left:569.593pt;margin-top:-0.358285pt;width:111.964pt;height:114.201pt;mso-position-horizontal-relative:page;mso-position-vertical-relative:page;z-index:-874">
            <v:imagedata o:title="" r:id="rId68"/>
          </v:shape>
        </w:pict>
      </w: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317"/>
      </w:pPr>
      <w:r>
        <w:pict>
          <v:shape type="#_x0000_t75" style="width:406.44pt;height:66.6pt">
            <v:imagedata o:title="" r:id="rId69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80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position w:val="10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position w:val="10"/>
          <w:sz w:val="37"/>
          <w:szCs w:val="37"/>
        </w:rPr>
        <w:t> </w:t>
      </w:r>
      <w:r>
        <w:rPr>
          <w:rFonts w:cs="Times New Roman" w:hAnsi="Times New Roman" w:eastAsia="Times New Roman" w:ascii="Times New Roman"/>
          <w:color w:val="2CA1BE"/>
          <w:spacing w:val="28"/>
          <w:w w:val="100"/>
          <w:position w:val="10"/>
          <w:sz w:val="37"/>
          <w:szCs w:val="3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For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additional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assistance</w:t>
      </w:r>
      <w:r>
        <w:rPr>
          <w:rFonts w:cs="Lucida Sans Unicode" w:hAnsi="Lucida Sans Unicode" w:eastAsia="Lucida Sans Unicode" w:ascii="Lucida Sans Unicode"/>
          <w:color w:val="000000"/>
          <w:spacing w:val="-5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w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position w:val="10"/>
          <w:sz w:val="54"/>
          <w:szCs w:val="54"/>
        </w:rPr>
        <w:t>i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th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your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resume</w:t>
      </w:r>
      <w:r>
        <w:rPr>
          <w:rFonts w:cs="Lucida Sans Unicode" w:hAnsi="Lucida Sans Unicode" w:eastAsia="Lucida Sans Unicode" w:ascii="Lucida Sans Unicode"/>
          <w:color w:val="000000"/>
          <w:spacing w:val="-4"/>
          <w:w w:val="100"/>
          <w:position w:val="1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10"/>
          <w:sz w:val="54"/>
          <w:szCs w:val="54"/>
        </w:rPr>
        <w:t>or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position w:val="0"/>
          <w:sz w:val="54"/>
          <w:szCs w:val="54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4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co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1"/>
          <w:sz w:val="54"/>
          <w:szCs w:val="54"/>
        </w:rPr>
        <w:t>v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er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l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1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tter: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4"/>
          <w:szCs w:val="5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7"/>
          <w:szCs w:val="37"/>
        </w:rPr>
        <w:t> </w:t>
      </w:r>
      <w:r>
        <w:rPr>
          <w:rFonts w:cs="Times New Roman" w:hAnsi="Times New Roman" w:eastAsia="Times New Roman" w:ascii="Times New Roman"/>
          <w:color w:val="2CA1BE"/>
          <w:spacing w:val="28"/>
          <w:w w:val="100"/>
          <w:sz w:val="37"/>
          <w:szCs w:val="3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Conta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AIP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at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8</w:t>
      </w:r>
      <w:r>
        <w:rPr>
          <w:rFonts w:cs="Lucida Sans Unicode" w:hAnsi="Lucida Sans Unicode" w:eastAsia="Lucida Sans Unicode" w:ascii="Lucida Sans Unicode"/>
          <w:color w:val="000000"/>
          <w:spacing w:val="-3"/>
          <w:w w:val="100"/>
          <w:sz w:val="54"/>
          <w:szCs w:val="54"/>
        </w:rPr>
        <w:t>5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8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54"/>
          <w:szCs w:val="54"/>
        </w:rPr>
        <w:t>-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534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54"/>
          <w:szCs w:val="54"/>
        </w:rPr>
        <w:t>-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43</w:t>
      </w:r>
      <w:r>
        <w:rPr>
          <w:rFonts w:cs="Lucida Sans Unicode" w:hAnsi="Lucida Sans Unicode" w:eastAsia="Lucida Sans Unicode" w:ascii="Lucida Sans Unicode"/>
          <w:color w:val="000000"/>
          <w:spacing w:val="2"/>
          <w:w w:val="100"/>
          <w:sz w:val="54"/>
          <w:szCs w:val="54"/>
        </w:rPr>
        <w:t>5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5</w:t>
      </w:r>
      <w:r>
        <w:rPr>
          <w:rFonts w:cs="Lucida Sans Unicode" w:hAnsi="Lucida Sans Unicode" w:eastAsia="Lucida Sans Unicode" w:ascii="Lucida Sans Unicode"/>
          <w:color w:val="000000"/>
          <w:spacing w:val="8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to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m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t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with</w:t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640"/>
        <w:ind w:left="1440"/>
      </w:pP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an</w:t>
      </w:r>
      <w:r>
        <w:rPr>
          <w:rFonts w:cs="Lucida Sans Unicode" w:hAnsi="Lucida Sans Unicode" w:eastAsia="Lucida Sans Unicode" w:ascii="Lucida Sans Unicode"/>
          <w:spacing w:val="-5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AIP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-2"/>
          <w:w w:val="100"/>
          <w:position w:val="11"/>
          <w:sz w:val="54"/>
          <w:szCs w:val="54"/>
        </w:rPr>
        <w:t>P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eer</w:t>
      </w:r>
      <w:r>
        <w:rPr>
          <w:rFonts w:cs="Lucida Sans Unicode" w:hAnsi="Lucida Sans Unicode" w:eastAsia="Lucida Sans Unicode" w:ascii="Lucida Sans Unicode"/>
          <w:spacing w:val="-5"/>
          <w:w w:val="100"/>
          <w:position w:val="11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11"/>
          <w:sz w:val="54"/>
          <w:szCs w:val="54"/>
        </w:rPr>
        <w:t>Advisor.</w:t>
      </w:r>
      <w:r>
        <w:rPr>
          <w:rFonts w:cs="Lucida Sans Unicode" w:hAnsi="Lucida Sans Unicode" w:eastAsia="Lucida Sans Unicode" w:ascii="Lucida Sans Unicode"/>
          <w:spacing w:val="0"/>
          <w:w w:val="100"/>
          <w:position w:val="0"/>
          <w:sz w:val="54"/>
          <w:szCs w:val="5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8" w:lineRule="exact" w:line="220"/>
      </w:pPr>
      <w:r>
        <w:rPr>
          <w:sz w:val="22"/>
          <w:szCs w:val="22"/>
        </w:rPr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ind w:left="1037"/>
      </w:pPr>
      <w:r>
        <w:rPr>
          <w:rFonts w:cs="Wingdings 3" w:hAnsi="Wingdings 3" w:eastAsia="Wingdings 3" w:ascii="Wingdings 3"/>
          <w:color w:val="2CA1BE"/>
          <w:spacing w:val="0"/>
          <w:w w:val="100"/>
          <w:sz w:val="37"/>
          <w:szCs w:val="37"/>
        </w:rPr>
      </w:r>
      <w:r>
        <w:rPr>
          <w:rFonts w:cs="Times New Roman" w:hAnsi="Times New Roman" w:eastAsia="Times New Roman" w:ascii="Times New Roman"/>
          <w:color w:val="2CA1BE"/>
          <w:spacing w:val="0"/>
          <w:w w:val="100"/>
          <w:sz w:val="37"/>
          <w:szCs w:val="37"/>
        </w:rPr>
        <w:t> </w:t>
      </w:r>
      <w:r>
        <w:rPr>
          <w:rFonts w:cs="Times New Roman" w:hAnsi="Times New Roman" w:eastAsia="Times New Roman" w:ascii="Times New Roman"/>
          <w:color w:val="2CA1BE"/>
          <w:spacing w:val="27"/>
          <w:w w:val="100"/>
          <w:sz w:val="37"/>
          <w:szCs w:val="37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Visit</w:t>
      </w:r>
      <w:r>
        <w:rPr>
          <w:rFonts w:cs="Lucida Sans Unicode" w:hAnsi="Lucida Sans Unicode" w:eastAsia="Lucida Sans Unicode" w:ascii="Lucida Sans Unicode"/>
          <w:color w:val="000000"/>
          <w:spacing w:val="-6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UC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a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n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Die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54"/>
          <w:szCs w:val="54"/>
        </w:rPr>
        <w:t>g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o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1"/>
          <w:w w:val="100"/>
          <w:sz w:val="54"/>
          <w:szCs w:val="54"/>
        </w:rPr>
        <w:t>C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ar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er</w:t>
      </w:r>
      <w:r>
        <w:rPr>
          <w:rFonts w:cs="Lucida Sans Unicode" w:hAnsi="Lucida Sans Unicode" w:eastAsia="Lucida Sans Unicode" w:ascii="Lucida Sans Unicode"/>
          <w:color w:val="000000"/>
          <w:spacing w:val="-7"/>
          <w:w w:val="100"/>
          <w:sz w:val="54"/>
          <w:szCs w:val="54"/>
        </w:rPr>
        <w:t> 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S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r</w:t>
      </w:r>
      <w:r>
        <w:rPr>
          <w:rFonts w:cs="Lucida Sans Unicode" w:hAnsi="Lucida Sans Unicode" w:eastAsia="Lucida Sans Unicode" w:ascii="Lucida Sans Unicode"/>
          <w:color w:val="000000"/>
          <w:spacing w:val="-1"/>
          <w:w w:val="100"/>
          <w:sz w:val="54"/>
          <w:szCs w:val="54"/>
        </w:rPr>
        <w:t>v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ic</w:t>
      </w:r>
      <w:r>
        <w:rPr>
          <w:rFonts w:cs="Lucida Sans Unicode" w:hAnsi="Lucida Sans Unicode" w:eastAsia="Lucida Sans Unicode" w:ascii="Lucida Sans Unicode"/>
          <w:color w:val="000000"/>
          <w:spacing w:val="-2"/>
          <w:w w:val="100"/>
          <w:sz w:val="54"/>
          <w:szCs w:val="54"/>
        </w:rPr>
        <w:t>e</w:t>
      </w:r>
      <w:r>
        <w:rPr>
          <w:rFonts w:cs="Lucida Sans Unicode" w:hAnsi="Lucida Sans Unicode" w:eastAsia="Lucida Sans Unicode" w:ascii="Lucida Sans Unicode"/>
          <w:color w:val="000000"/>
          <w:spacing w:val="0"/>
          <w:w w:val="100"/>
          <w:sz w:val="54"/>
          <w:szCs w:val="54"/>
        </w:rPr>
        <w:t>s:</w:t>
      </w:r>
    </w:p>
    <w:p>
      <w:pPr>
        <w:rPr>
          <w:rFonts w:cs="Lucida Sans Unicode" w:hAnsi="Lucida Sans Unicode" w:eastAsia="Lucida Sans Unicode" w:ascii="Lucida Sans Unicode"/>
          <w:sz w:val="54"/>
          <w:szCs w:val="54"/>
        </w:rPr>
        <w:jc w:val="left"/>
        <w:spacing w:lineRule="exact" w:line="720"/>
        <w:ind w:left="1440"/>
      </w:pPr>
      <w:hyperlink r:id="rId70">
        <w:r>
          <w:rPr>
            <w:rFonts w:cs="Lucida Sans Unicode" w:hAnsi="Lucida Sans Unicode" w:eastAsia="Lucida Sans Unicode" w:ascii="Lucida Sans Unicode"/>
            <w:spacing w:val="0"/>
            <w:w w:val="100"/>
            <w:position w:val="9"/>
            <w:sz w:val="54"/>
            <w:szCs w:val="54"/>
          </w:rPr>
          <w:t>http://career.ucsd.edu/</w:t>
        </w:r>
        <w:r>
          <w:rPr>
            <w:rFonts w:cs="Lucida Sans Unicode" w:hAnsi="Lucida Sans Unicode" w:eastAsia="Lucida Sans Unicode" w:ascii="Lucida Sans Unicode"/>
            <w:spacing w:val="0"/>
            <w:w w:val="100"/>
            <w:position w:val="0"/>
            <w:sz w:val="54"/>
            <w:szCs w:val="54"/>
          </w:rPr>
        </w:r>
      </w:hyperlink>
    </w:p>
    <w:p>
      <w:pPr>
        <w:rPr>
          <w:sz w:val="11"/>
          <w:szCs w:val="11"/>
        </w:rPr>
        <w:jc w:val="left"/>
        <w:spacing w:before="1" w:lineRule="exact" w:line="100"/>
      </w:pPr>
      <w:r>
        <w:rPr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553"/>
      </w:pPr>
      <w:r>
        <w:pict>
          <v:shape type="#_x0000_t75" style="width:169.64pt;height:111.131pt">
            <v:imagedata o:title="" r:id="rId71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sectPr>
      <w:pgMar w:header="0" w:footer="24" w:top="460" w:bottom="0" w:left="0" w:right="340"/>
      <w:headerReference w:type="default" r:id="rId66"/>
      <w:footerReference w:type="default" r:id="rId67"/>
      <w:pgSz w:w="14400" w:h="10800" w:orient="landscape"/>
    </w:sectPr>
  </w:body>
</w:document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455.461pt;width:425.436pt;height:84.5393pt;mso-position-horizontal-relative:page;mso-position-vertical-relative:page;z-index:-882" coordorigin="0,9109" coordsize="8509,1691">
          <v:shape style="position:absolute;left:786;top:9362;width:7712;height:1438" coordorigin="786,9362" coordsize="7712,1438" path="m921,9396l787,9362,786,9371,921,9396xe" filled="t" fillcolor="#9FCADC" stroked="f">
            <v:path arrowok="t"/>
            <v:fill/>
          </v:shape>
          <v:shape style="position:absolute;left:786;top:9362;width:7712;height:1438" coordorigin="786,9362" coordsize="7712,1438" path="m8499,10800l921,9396,6513,10800,8499,10800xe" filled="t" fillcolor="#9FCADC" stroked="f">
            <v:path arrowok="t"/>
            <v:fill/>
          </v:shape>
          <v:shape style="position:absolute;left:765;top:9353;width:5751;height:1447" coordorigin="765,9353" coordsize="5751,1447" path="m6516,10800l765,9353,777,9363,5283,10800,6516,10800xe" filled="t" fillcolor="#000000" stroked="f">
            <v:path arrowok="t"/>
            <v:fill/>
          </v:shape>
          <v:shape type="#_x0000_t75" style="position:absolute;left:0;top:9118;width:5352;height:1682">
            <v:imagedata o:title="" r:id="rId1"/>
          </v:shape>
          <v:shape type="#_x0000_t75" style="position:absolute;left:0;top:9109;width:5310;height:1691">
            <v:imagedata o:title="" r:id="rId2"/>
          </v:shape>
          <w10:wrap type="none"/>
        </v:group>
      </w:pict>
    </w:r>
    <w:r>
      <w:rPr>
        <w:sz w:val="20"/>
        <w:szCs w:val="20"/>
      </w:rPr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455.461pt;width:425.436pt;height:84.5393pt;mso-position-horizontal-relative:page;mso-position-vertical-relative:page;z-index:-872" coordorigin="0,9109" coordsize="8509,1691">
          <v:shape style="position:absolute;left:786;top:9362;width:7712;height:1438" coordorigin="786,9362" coordsize="7712,1438" path="m921,9396l787,9362,786,9371,921,9396xe" filled="t" fillcolor="#9FCADC" stroked="f">
            <v:path arrowok="t"/>
            <v:fill/>
          </v:shape>
          <v:shape style="position:absolute;left:786;top:9362;width:7712;height:1438" coordorigin="786,9362" coordsize="7712,1438" path="m8499,10800l921,9396,6513,10800,8499,10800xe" filled="t" fillcolor="#9FCADC" stroked="f">
            <v:path arrowok="t"/>
            <v:fill/>
          </v:shape>
          <v:shape style="position:absolute;left:765;top:9353;width:5751;height:1447" coordorigin="765,9353" coordsize="5751,1447" path="m6516,10800l765,9353,777,9363,5283,10800,6516,10800xe" filled="t" fillcolor="#000000" stroked="f">
            <v:path arrowok="t"/>
            <v:fill/>
          </v:shape>
          <v:shape type="#_x0000_t75" style="position:absolute;left:0;top:9118;width:5352;height:1682">
            <v:imagedata o:title="" r:id="rId1"/>
          </v:shape>
          <v:shape type="#_x0000_t75" style="position:absolute;left:0;top:9109;width:5310;height:1691">
            <v:imagedata o:title="" r:id="rId2"/>
          </v:shape>
          <w10:wrap type="none"/>
        </v:group>
      </w:pict>
    </w:r>
    <w:r>
      <w:rPr>
        <w:sz w:val="20"/>
        <w:szCs w:val="20"/>
      </w:rPr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455.461pt;width:425.436pt;height:84.5393pt;mso-position-horizontal-relative:page;mso-position-vertical-relative:page;z-index:-871" coordorigin="0,9109" coordsize="8509,1691">
          <v:shape style="position:absolute;left:786;top:9362;width:7712;height:1438" coordorigin="786,9362" coordsize="7712,1438" path="m921,9396l787,9362,786,9371,921,9396xe" filled="t" fillcolor="#9FCADC" stroked="f">
            <v:path arrowok="t"/>
            <v:fill/>
          </v:shape>
          <v:shape style="position:absolute;left:786;top:9362;width:7712;height:1438" coordorigin="786,9362" coordsize="7712,1438" path="m8499,10800l921,9396,6513,10800,8499,10800xe" filled="t" fillcolor="#9FCADC" stroked="f">
            <v:path arrowok="t"/>
            <v:fill/>
          </v:shape>
          <v:shape style="position:absolute;left:765;top:9353;width:5751;height:1447" coordorigin="765,9353" coordsize="5751,1447" path="m6516,10800l765,9353,777,9363,5283,10800,6516,10800xe" filled="t" fillcolor="#000000" stroked="f">
            <v:path arrowok="t"/>
            <v:fill/>
          </v:shape>
          <v:shape type="#_x0000_t75" style="position:absolute;left:0;top:9118;width:5352;height:1682">
            <v:imagedata o:title="" r:id="rId1"/>
          </v:shape>
          <v:shape type="#_x0000_t75" style="position:absolute;left:0;top:9109;width:5310;height:1691">
            <v:imagedata o:title="" r:id="rId2"/>
          </v:shape>
          <w10:wrap type="none"/>
        </v:group>
      </w:pict>
    </w:r>
    <w:r>
      <w:rPr>
        <w:sz w:val="20"/>
        <w:szCs w:val="20"/>
      </w:rPr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455.461pt;width:425.436pt;height:84.5393pt;mso-position-horizontal-relative:page;mso-position-vertical-relative:page;z-index:-870" coordorigin="0,9109" coordsize="8509,1691">
          <v:shape style="position:absolute;left:786;top:9362;width:7712;height:1438" coordorigin="786,9362" coordsize="7712,1438" path="m921,9396l787,9362,786,9371,921,9396xe" filled="t" fillcolor="#9FCADC" stroked="f">
            <v:path arrowok="t"/>
            <v:fill/>
          </v:shape>
          <v:shape style="position:absolute;left:786;top:9362;width:7712;height:1438" coordorigin="786,9362" coordsize="7712,1438" path="m8499,10800l921,9396,6513,10800,8499,10800xe" filled="t" fillcolor="#9FCADC" stroked="f">
            <v:path arrowok="t"/>
            <v:fill/>
          </v:shape>
          <v:shape style="position:absolute;left:765;top:9353;width:5751;height:1447" coordorigin="765,9353" coordsize="5751,1447" path="m6516,10800l765,9353,777,9363,5283,10800,6516,10800xe" filled="t" fillcolor="#000000" stroked="f">
            <v:path arrowok="t"/>
            <v:fill/>
          </v:shape>
          <v:shape type="#_x0000_t75" style="position:absolute;left:0;top:9118;width:5352;height:1682">
            <v:imagedata o:title="" r:id="rId1"/>
          </v:shape>
          <v:shape type="#_x0000_t75" style="position:absolute;left:0;top:9109;width:5310;height:1691">
            <v:imagedata o:title="" r:id="rId2"/>
          </v:shape>
          <w10:wrap type="none"/>
        </v:group>
      </w:pict>
    </w:r>
    <w:r>
      <w:rPr>
        <w:sz w:val="20"/>
        <w:szCs w:val="20"/>
      </w:rPr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455.461pt;width:425.436pt;height:84.5393pt;mso-position-horizontal-relative:page;mso-position-vertical-relative:page;z-index:-868" coordorigin="0,9109" coordsize="8509,1691">
          <v:shape style="position:absolute;left:786;top:9362;width:7712;height:1438" coordorigin="786,9362" coordsize="7712,1438" path="m921,9396l787,9362,786,9371,921,9396xe" filled="t" fillcolor="#9FCADC" stroked="f">
            <v:path arrowok="t"/>
            <v:fill/>
          </v:shape>
          <v:shape style="position:absolute;left:786;top:9362;width:7712;height:1438" coordorigin="786,9362" coordsize="7712,1438" path="m8499,10800l921,9396,6513,10800,8499,10800xe" filled="t" fillcolor="#9FCADC" stroked="f">
            <v:path arrowok="t"/>
            <v:fill/>
          </v:shape>
          <v:shape style="position:absolute;left:765;top:9353;width:5751;height:1447" coordorigin="765,9353" coordsize="5751,1447" path="m6516,10800l765,9353,777,9363,5283,10800,6516,10800xe" filled="t" fillcolor="#000000" stroked="f">
            <v:path arrowok="t"/>
            <v:fill/>
          </v:shape>
          <v:shape type="#_x0000_t75" style="position:absolute;left:0;top:9118;width:5352;height:1682">
            <v:imagedata o:title="" r:id="rId1"/>
          </v:shape>
          <v:shape type="#_x0000_t75" style="position:absolute;left:0;top:9109;width:5310;height:1691">
            <v:imagedata o:title="" r:id="rId2"/>
          </v:shape>
          <w10:wrap type="none"/>
        </v:group>
      </w:pict>
    </w:r>
    <w:r>
      <w:rPr>
        <w:sz w:val="20"/>
        <w:szCs w:val="20"/>
      </w:rPr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455.461pt;width:425.436pt;height:84.5393pt;mso-position-horizontal-relative:page;mso-position-vertical-relative:page;z-index:-867" coordorigin="0,9109" coordsize="8509,1691">
          <v:shape style="position:absolute;left:786;top:9362;width:7712;height:1438" coordorigin="786,9362" coordsize="7712,1438" path="m921,9396l787,9362,786,9371,921,9396xe" filled="t" fillcolor="#9FCADC" stroked="f">
            <v:path arrowok="t"/>
            <v:fill/>
          </v:shape>
          <v:shape style="position:absolute;left:786;top:9362;width:7712;height:1438" coordorigin="786,9362" coordsize="7712,1438" path="m8499,10800l921,9396,6513,10800,8499,10800xe" filled="t" fillcolor="#9FCADC" stroked="f">
            <v:path arrowok="t"/>
            <v:fill/>
          </v:shape>
          <v:shape style="position:absolute;left:765;top:9353;width:5751;height:1447" coordorigin="765,9353" coordsize="5751,1447" path="m6516,10800l765,9353,777,9363,5283,10800,6516,10800xe" filled="t" fillcolor="#000000" stroked="f">
            <v:path arrowok="t"/>
            <v:fill/>
          </v:shape>
          <v:shape type="#_x0000_t75" style="position:absolute;left:0;top:9118;width:5352;height:1682">
            <v:imagedata o:title="" r:id="rId1"/>
          </v:shape>
          <v:shape type="#_x0000_t75" style="position:absolute;left:0;top:9109;width:5310;height:1691">
            <v:imagedata o:title="" r:id="rId2"/>
          </v:shape>
          <w10:wrap type="none"/>
        </v:group>
      </w:pict>
    </w:r>
    <w:r>
      <w:rPr>
        <w:sz w:val="20"/>
        <w:szCs w:val="20"/>
      </w:rPr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455.461pt;width:425.436pt;height:84.5393pt;mso-position-horizontal-relative:page;mso-position-vertical-relative:page;z-index:-866" coordorigin="0,9109" coordsize="8509,1691">
          <v:shape style="position:absolute;left:786;top:9362;width:7712;height:1438" coordorigin="786,9362" coordsize="7712,1438" path="m921,9396l787,9362,786,9371,921,9396xe" filled="t" fillcolor="#9FCADC" stroked="f">
            <v:path arrowok="t"/>
            <v:fill/>
          </v:shape>
          <v:shape style="position:absolute;left:786;top:9362;width:7712;height:1438" coordorigin="786,9362" coordsize="7712,1438" path="m8499,10800l921,9396,6513,10800,8499,10800xe" filled="t" fillcolor="#9FCADC" stroked="f">
            <v:path arrowok="t"/>
            <v:fill/>
          </v:shape>
          <v:shape style="position:absolute;left:765;top:9353;width:5751;height:1447" coordorigin="765,9353" coordsize="5751,1447" path="m6516,10800l765,9353,777,9363,5283,10800,6516,10800xe" filled="t" fillcolor="#000000" stroked="f">
            <v:path arrowok="t"/>
            <v:fill/>
          </v:shape>
          <v:shape type="#_x0000_t75" style="position:absolute;left:0;top:9118;width:5352;height:1682">
            <v:imagedata o:title="" r:id="rId1"/>
          </v:shape>
          <v:shape type="#_x0000_t75" style="position:absolute;left:0;top:9109;width:5310;height:1691">
            <v:imagedata o:title="" r:id="rId2"/>
          </v:shape>
          <w10:wrap type="none"/>
        </v:group>
      </w:pict>
    </w:r>
    <w:r>
      <w:rPr>
        <w:sz w:val="20"/>
        <w:szCs w:val="20"/>
      </w:rPr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455.461pt;width:425.436pt;height:84.5393pt;mso-position-horizontal-relative:page;mso-position-vertical-relative:page;z-index:-865" coordorigin="0,9109" coordsize="8509,1691">
          <v:shape style="position:absolute;left:786;top:9362;width:7712;height:1438" coordorigin="786,9362" coordsize="7712,1438" path="m921,9396l787,9362,786,9371,921,9396xe" filled="t" fillcolor="#9FCADC" stroked="f">
            <v:path arrowok="t"/>
            <v:fill/>
          </v:shape>
          <v:shape style="position:absolute;left:786;top:9362;width:7712;height:1438" coordorigin="786,9362" coordsize="7712,1438" path="m8499,10800l921,9396,6513,10800,8499,10800xe" filled="t" fillcolor="#9FCADC" stroked="f">
            <v:path arrowok="t"/>
            <v:fill/>
          </v:shape>
          <v:shape style="position:absolute;left:765;top:9353;width:5751;height:1447" coordorigin="765,9353" coordsize="5751,1447" path="m6516,10800l765,9353,777,9363,5283,10800,6516,10800xe" filled="t" fillcolor="#000000" stroked="f">
            <v:path arrowok="t"/>
            <v:fill/>
          </v:shape>
          <v:shape type="#_x0000_t75" style="position:absolute;left:0;top:9118;width:5352;height:1682">
            <v:imagedata o:title="" r:id="rId1"/>
          </v:shape>
          <v:shape type="#_x0000_t75" style="position:absolute;left:0;top:9109;width:5310;height:1691">
            <v:imagedata o:title="" r:id="rId2"/>
          </v:shape>
          <w10:wrap type="none"/>
        </v:group>
      </w:pict>
    </w:r>
    <w:r>
      <w:rPr>
        <w:sz w:val="20"/>
        <w:szCs w:val="20"/>
      </w:rPr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455.461pt;width:425.436pt;height:84.5393pt;mso-position-horizontal-relative:page;mso-position-vertical-relative:page;z-index:-881" coordorigin="0,9109" coordsize="8509,1691">
          <v:shape style="position:absolute;left:786;top:9362;width:7712;height:1438" coordorigin="786,9362" coordsize="7712,1438" path="m921,9396l787,9362,786,9371,921,9396xe" filled="t" fillcolor="#9FCADC" stroked="f">
            <v:path arrowok="t"/>
            <v:fill/>
          </v:shape>
          <v:shape style="position:absolute;left:786;top:9362;width:7712;height:1438" coordorigin="786,9362" coordsize="7712,1438" path="m8499,10800l921,9396,6513,10800,8499,10800xe" filled="t" fillcolor="#9FCADC" stroked="f">
            <v:path arrowok="t"/>
            <v:fill/>
          </v:shape>
          <v:shape style="position:absolute;left:765;top:9353;width:5751;height:1447" coordorigin="765,9353" coordsize="5751,1447" path="m6516,10800l765,9353,777,9363,5283,10800,6516,10800xe" filled="t" fillcolor="#000000" stroked="f">
            <v:path arrowok="t"/>
            <v:fill/>
          </v:shape>
          <v:shape type="#_x0000_t75" style="position:absolute;left:0;top:9118;width:5352;height:1682">
            <v:imagedata o:title="" r:id="rId1"/>
          </v:shape>
          <v:shape type="#_x0000_t75" style="position:absolute;left:0;top:9109;width:5310;height:1691">
            <v:imagedata o:title="" r:id="rId2"/>
          </v:shape>
          <w10:wrap type="none"/>
        </v:group>
      </w:pict>
    </w:r>
    <w:r>
      <w:rPr>
        <w:sz w:val="20"/>
        <w:szCs w:val="20"/>
      </w:rPr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455.461pt;width:425.436pt;height:84.5393pt;mso-position-horizontal-relative:page;mso-position-vertical-relative:page;z-index:-864" coordorigin="0,9109" coordsize="8509,1691">
          <v:shape style="position:absolute;left:786;top:9362;width:7712;height:1438" coordorigin="786,9362" coordsize="7712,1438" path="m921,9396l787,9362,786,9371,921,9396xe" filled="t" fillcolor="#9FCADC" stroked="f">
            <v:path arrowok="t"/>
            <v:fill/>
          </v:shape>
          <v:shape style="position:absolute;left:786;top:9362;width:7712;height:1438" coordorigin="786,9362" coordsize="7712,1438" path="m8499,10800l921,9396,6513,10800,8499,10800xe" filled="t" fillcolor="#9FCADC" stroked="f">
            <v:path arrowok="t"/>
            <v:fill/>
          </v:shape>
          <v:shape style="position:absolute;left:765;top:9353;width:5751;height:1447" coordorigin="765,9353" coordsize="5751,1447" path="m6516,10800l765,9353,777,9363,5283,10800,6516,10800xe" filled="t" fillcolor="#000000" stroked="f">
            <v:path arrowok="t"/>
            <v:fill/>
          </v:shape>
          <v:shape type="#_x0000_t75" style="position:absolute;left:0;top:9118;width:5352;height:1682">
            <v:imagedata o:title="" r:id="rId1"/>
          </v:shape>
          <v:shape type="#_x0000_t75" style="position:absolute;left:0;top:9109;width:5310;height:1691">
            <v:imagedata o:title="" r:id="rId2"/>
          </v:shape>
          <w10:wrap type="none"/>
        </v:group>
      </w:pict>
    </w:r>
    <w:r>
      <w:rPr>
        <w:sz w:val="20"/>
        <w:szCs w:val="20"/>
      </w:rPr>
    </w: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455.461pt;width:425.436pt;height:84.5393pt;mso-position-horizontal-relative:page;mso-position-vertical-relative:page;z-index:-863" coordorigin="0,9109" coordsize="8509,1691">
          <v:shape style="position:absolute;left:786;top:9362;width:7712;height:1438" coordorigin="786,9362" coordsize="7712,1438" path="m921,9396l787,9362,786,9371,921,9396xe" filled="t" fillcolor="#9FCADC" stroked="f">
            <v:path arrowok="t"/>
            <v:fill/>
          </v:shape>
          <v:shape style="position:absolute;left:786;top:9362;width:7712;height:1438" coordorigin="786,9362" coordsize="7712,1438" path="m8499,10800l921,9396,6513,10800,8499,10800xe" filled="t" fillcolor="#9FCADC" stroked="f">
            <v:path arrowok="t"/>
            <v:fill/>
          </v:shape>
          <v:shape style="position:absolute;left:765;top:9353;width:5751;height:1447" coordorigin="765,9353" coordsize="5751,1447" path="m6516,10800l765,9353,777,9363,5283,10800,6516,10800xe" filled="t" fillcolor="#000000" stroked="f">
            <v:path arrowok="t"/>
            <v:fill/>
          </v:shape>
          <v:shape type="#_x0000_t75" style="position:absolute;left:0;top:9118;width:5352;height:1682">
            <v:imagedata o:title="" r:id="rId1"/>
          </v:shape>
          <v:shape type="#_x0000_t75" style="position:absolute;left:0;top:9109;width:5310;height:1691">
            <v:imagedata o:title="" r:id="rId2"/>
          </v:shape>
          <w10:wrap type="none"/>
        </v:group>
      </w:pict>
    </w:r>
    <w:r>
      <w:rPr>
        <w:sz w:val="20"/>
        <w:szCs w:val="20"/>
      </w:rPr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455.461pt;width:425.436pt;height:84.5393pt;mso-position-horizontal-relative:page;mso-position-vertical-relative:page;z-index:-880" coordorigin="0,9109" coordsize="8509,1691">
          <v:shape style="position:absolute;left:786;top:9362;width:7712;height:1438" coordorigin="786,9362" coordsize="7712,1438" path="m921,9396l787,9362,786,9371,921,9396xe" filled="t" fillcolor="#9FCADC" stroked="f">
            <v:path arrowok="t"/>
            <v:fill/>
          </v:shape>
          <v:shape style="position:absolute;left:786;top:9362;width:7712;height:1438" coordorigin="786,9362" coordsize="7712,1438" path="m8499,10800l921,9396,6513,10800,8499,10800xe" filled="t" fillcolor="#9FCADC" stroked="f">
            <v:path arrowok="t"/>
            <v:fill/>
          </v:shape>
          <v:shape style="position:absolute;left:765;top:9353;width:5751;height:1447" coordorigin="765,9353" coordsize="5751,1447" path="m6516,10800l765,9353,777,9363,5283,10800,6516,10800xe" filled="t" fillcolor="#000000" stroked="f">
            <v:path arrowok="t"/>
            <v:fill/>
          </v:shape>
          <v:shape type="#_x0000_t75" style="position:absolute;left:0;top:9118;width:5352;height:1682">
            <v:imagedata o:title="" r:id="rId1"/>
          </v:shape>
          <v:shape type="#_x0000_t75" style="position:absolute;left:0;top:9109;width:5310;height:1691">
            <v:imagedata o:title="" r:id="rId2"/>
          </v:shape>
          <w10:wrap type="none"/>
        </v:group>
      </w:pict>
    </w:r>
    <w:r>
      <w:rPr>
        <w:sz w:val="20"/>
        <w:szCs w:val="20"/>
      </w:rPr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455.461pt;width:425.436pt;height:84.5393pt;mso-position-horizontal-relative:page;mso-position-vertical-relative:page;z-index:-879" coordorigin="0,9109" coordsize="8509,1691">
          <v:shape style="position:absolute;left:786;top:9362;width:7712;height:1438" coordorigin="786,9362" coordsize="7712,1438" path="m921,9396l787,9362,786,9371,921,9396xe" filled="t" fillcolor="#9FCADC" stroked="f">
            <v:path arrowok="t"/>
            <v:fill/>
          </v:shape>
          <v:shape style="position:absolute;left:786;top:9362;width:7712;height:1438" coordorigin="786,9362" coordsize="7712,1438" path="m8499,10800l921,9396,6513,10800,8499,10800xe" filled="t" fillcolor="#9FCADC" stroked="f">
            <v:path arrowok="t"/>
            <v:fill/>
          </v:shape>
          <v:shape style="position:absolute;left:765;top:9353;width:5751;height:1447" coordorigin="765,9353" coordsize="5751,1447" path="m6516,10800l765,9353,777,9363,5283,10800,6516,10800xe" filled="t" fillcolor="#000000" stroked="f">
            <v:path arrowok="t"/>
            <v:fill/>
          </v:shape>
          <v:shape type="#_x0000_t75" style="position:absolute;left:0;top:9118;width:5352;height:1682">
            <v:imagedata o:title="" r:id="rId1"/>
          </v:shape>
          <v:shape type="#_x0000_t75" style="position:absolute;left:0;top:9109;width:5310;height:1691">
            <v:imagedata o:title="" r:id="rId2"/>
          </v:shape>
          <w10:wrap type="none"/>
        </v:group>
      </w:pict>
    </w:r>
    <w:r>
      <w:rPr>
        <w:sz w:val="20"/>
        <w:szCs w:val="20"/>
      </w:rPr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455.461pt;width:425.436pt;height:84.5393pt;mso-position-horizontal-relative:page;mso-position-vertical-relative:page;z-index:-877" coordorigin="0,9109" coordsize="8509,1691">
          <v:shape style="position:absolute;left:786;top:9362;width:7712;height:1438" coordorigin="786,9362" coordsize="7712,1438" path="m921,9396l787,9362,786,9371,921,9396xe" filled="t" fillcolor="#9FCADC" stroked="f">
            <v:path arrowok="t"/>
            <v:fill/>
          </v:shape>
          <v:shape style="position:absolute;left:786;top:9362;width:7712;height:1438" coordorigin="786,9362" coordsize="7712,1438" path="m8499,10800l921,9396,6513,10800,8499,10800xe" filled="t" fillcolor="#9FCADC" stroked="f">
            <v:path arrowok="t"/>
            <v:fill/>
          </v:shape>
          <v:shape style="position:absolute;left:765;top:9353;width:5751;height:1447" coordorigin="765,9353" coordsize="5751,1447" path="m6516,10800l765,9353,777,9363,5283,10800,6516,10800xe" filled="t" fillcolor="#000000" stroked="f">
            <v:path arrowok="t"/>
            <v:fill/>
          </v:shape>
          <v:shape type="#_x0000_t75" style="position:absolute;left:0;top:9118;width:5352;height:1682">
            <v:imagedata o:title="" r:id="rId1"/>
          </v:shape>
          <v:shape type="#_x0000_t75" style="position:absolute;left:0;top:9109;width:5310;height:1691">
            <v:imagedata o:title="" r:id="rId2"/>
          </v:shape>
          <w10:wrap type="none"/>
        </v:group>
      </w:pict>
    </w:r>
    <w:r>
      <w:rPr>
        <w:sz w:val="20"/>
        <w:szCs w:val="20"/>
      </w:rPr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455.461pt;width:425.436pt;height:84.5393pt;mso-position-horizontal-relative:page;mso-position-vertical-relative:page;z-index:-876" coordorigin="0,9109" coordsize="8509,1691">
          <v:shape style="position:absolute;left:786;top:9362;width:7712;height:1438" coordorigin="786,9362" coordsize="7712,1438" path="m921,9396l787,9362,786,9371,921,9396xe" filled="t" fillcolor="#9FCADC" stroked="f">
            <v:path arrowok="t"/>
            <v:fill/>
          </v:shape>
          <v:shape style="position:absolute;left:786;top:9362;width:7712;height:1438" coordorigin="786,9362" coordsize="7712,1438" path="m8499,10800l921,9396,6513,10800,8499,10800xe" filled="t" fillcolor="#9FCADC" stroked="f">
            <v:path arrowok="t"/>
            <v:fill/>
          </v:shape>
          <v:shape style="position:absolute;left:765;top:9353;width:5751;height:1447" coordorigin="765,9353" coordsize="5751,1447" path="m6516,10800l765,9353,777,9363,5283,10800,6516,10800xe" filled="t" fillcolor="#000000" stroked="f">
            <v:path arrowok="t"/>
            <v:fill/>
          </v:shape>
          <v:shape type="#_x0000_t75" style="position:absolute;left:0;top:9118;width:5352;height:1682">
            <v:imagedata o:title="" r:id="rId1"/>
          </v:shape>
          <v:shape type="#_x0000_t75" style="position:absolute;left:0;top:9109;width:5310;height:1691">
            <v:imagedata o:title="" r:id="rId2"/>
          </v:shape>
          <w10:wrap type="none"/>
        </v:group>
      </w:pict>
    </w:r>
    <w:r>
      <w:rPr>
        <w:sz w:val="20"/>
        <w:szCs w:val="20"/>
      </w:rPr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455.461pt;width:425.436pt;height:84.5393pt;mso-position-horizontal-relative:page;mso-position-vertical-relative:page;z-index:-875" coordorigin="0,9109" coordsize="8509,1691">
          <v:shape style="position:absolute;left:786;top:9362;width:7712;height:1438" coordorigin="786,9362" coordsize="7712,1438" path="m921,9396l787,9362,786,9371,921,9396xe" filled="t" fillcolor="#9FCADC" stroked="f">
            <v:path arrowok="t"/>
            <v:fill/>
          </v:shape>
          <v:shape style="position:absolute;left:786;top:9362;width:7712;height:1438" coordorigin="786,9362" coordsize="7712,1438" path="m8499,10800l921,9396,6513,10800,8499,10800xe" filled="t" fillcolor="#9FCADC" stroked="f">
            <v:path arrowok="t"/>
            <v:fill/>
          </v:shape>
          <v:shape style="position:absolute;left:765;top:9353;width:5751;height:1447" coordorigin="765,9353" coordsize="5751,1447" path="m6516,10800l765,9353,777,9363,5283,10800,6516,10800xe" filled="t" fillcolor="#000000" stroked="f">
            <v:path arrowok="t"/>
            <v:fill/>
          </v:shape>
          <v:shape type="#_x0000_t75" style="position:absolute;left:0;top:9118;width:5352;height:1682">
            <v:imagedata o:title="" r:id="rId1"/>
          </v:shape>
          <v:shape type="#_x0000_t75" style="position:absolute;left:0;top:9109;width:5310;height:1691">
            <v:imagedata o:title="" r:id="rId2"/>
          </v:shape>
          <w10:wrap type="none"/>
        </v:group>
      </w:pict>
    </w:r>
    <w:r>
      <w:rPr>
        <w:sz w:val="20"/>
        <w:szCs w:val="20"/>
      </w:rPr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455.461pt;width:425.436pt;height:84.5393pt;mso-position-horizontal-relative:page;mso-position-vertical-relative:page;z-index:-874" coordorigin="0,9109" coordsize="8509,1691">
          <v:shape style="position:absolute;left:786;top:9362;width:7712;height:1438" coordorigin="786,9362" coordsize="7712,1438" path="m921,9396l787,9362,786,9371,921,9396xe" filled="t" fillcolor="#9FCADC" stroked="f">
            <v:path arrowok="t"/>
            <v:fill/>
          </v:shape>
          <v:shape style="position:absolute;left:786;top:9362;width:7712;height:1438" coordorigin="786,9362" coordsize="7712,1438" path="m8499,10800l921,9396,6513,10800,8499,10800xe" filled="t" fillcolor="#9FCADC" stroked="f">
            <v:path arrowok="t"/>
            <v:fill/>
          </v:shape>
          <v:shape style="position:absolute;left:765;top:9353;width:5751;height:1447" coordorigin="765,9353" coordsize="5751,1447" path="m6516,10800l765,9353,777,9363,5283,10800,6516,10800xe" filled="t" fillcolor="#000000" stroked="f">
            <v:path arrowok="t"/>
            <v:fill/>
          </v:shape>
          <v:shape type="#_x0000_t75" style="position:absolute;left:0;top:9118;width:5352;height:1682">
            <v:imagedata o:title="" r:id="rId1"/>
          </v:shape>
          <v:shape type="#_x0000_t75" style="position:absolute;left:0;top:9109;width:5310;height:1691">
            <v:imagedata o:title="" r:id="rId2"/>
          </v:shape>
          <w10:wrap type="none"/>
        </v:group>
      </w:pict>
    </w:r>
    <w:r>
      <w:rPr>
        <w:sz w:val="20"/>
        <w:szCs w:val="20"/>
      </w:rPr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455.461pt;width:425.436pt;height:84.5393pt;mso-position-horizontal-relative:page;mso-position-vertical-relative:page;z-index:-873" coordorigin="0,9109" coordsize="8509,1691">
          <v:shape style="position:absolute;left:786;top:9362;width:7712;height:1438" coordorigin="786,9362" coordsize="7712,1438" path="m921,9396l787,9362,786,9371,921,9396xe" filled="t" fillcolor="#9FCADC" stroked="f">
            <v:path arrowok="t"/>
            <v:fill/>
          </v:shape>
          <v:shape style="position:absolute;left:786;top:9362;width:7712;height:1438" coordorigin="786,9362" coordsize="7712,1438" path="m8499,10800l921,9396,6513,10800,8499,10800xe" filled="t" fillcolor="#9FCADC" stroked="f">
            <v:path arrowok="t"/>
            <v:fill/>
          </v:shape>
          <v:shape style="position:absolute;left:765;top:9353;width:5751;height:1447" coordorigin="765,9353" coordsize="5751,1447" path="m6516,10800l765,9353,777,9363,5283,10800,6516,10800xe" filled="t" fillcolor="#000000" stroked="f">
            <v:path arrowok="t"/>
            <v:fill/>
          </v:shape>
          <v:shape type="#_x0000_t75" style="position:absolute;left:0;top:9118;width:5352;height:1682">
            <v:imagedata o:title="" r:id="rId1"/>
          </v:shape>
          <v:shape type="#_x0000_t75" style="position:absolute;left:0;top:9109;width:5310;height:1691">
            <v:imagedata o:title="" r:id="rId2"/>
          </v:shape>
          <w10:wrap type="none"/>
        </v:group>
      </w:pict>
    </w:r>
    <w:r>
      <w:rPr>
        <w:sz w:val="20"/>
        <w:szCs w:val="20"/>
      </w:rPr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75" style="position:absolute;margin-left:18.36pt;margin-top:9.72pt;width:520.56pt;height:105.12pt;mso-position-horizontal-relative:page;mso-position-vertical-relative:page;z-index:-878">
          <v:imagedata o:title="" r:id="rId1"/>
        </v:shape>
      </w:pict>
    </w:r>
    <w:r>
      <w:rPr>
        <w:sz w:val="20"/>
        <w:szCs w:val="20"/>
      </w:rPr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75" style="position:absolute;margin-left:15.84pt;margin-top:28.44pt;width:675.36pt;height:66.6pt;mso-position-horizontal-relative:page;mso-position-vertical-relative:page;z-index:-869">
          <v:imagedata o:title="" r:id="rId1"/>
        </v:shape>
      </w:pict>
    </w:r>
    <w:r>
      <w:rPr>
        <w:sz w:val="20"/>
        <w:szCs w:val="20"/>
      </w:rPr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png"/><Relationship Id="rId5" Type="http://schemas.openxmlformats.org/officeDocument/2006/relationships/image" Target="media\image2.png"/><Relationship Id="rId6" Type="http://schemas.openxmlformats.org/officeDocument/2006/relationships/image" Target="media\image3.png"/><Relationship Id="rId7" Type="http://schemas.openxmlformats.org/officeDocument/2006/relationships/image" Target="media\image4.png"/><Relationship Id="rId8" Type="http://schemas.openxmlformats.org/officeDocument/2006/relationships/footer" Target="footer1.xml"/><Relationship Id="rId9" Type="http://schemas.openxmlformats.org/officeDocument/2006/relationships/image" Target="media\image7.png"/><Relationship Id="rId10" Type="http://schemas.openxmlformats.org/officeDocument/2006/relationships/footer" Target="footer2.xml"/><Relationship Id="rId11" Type="http://schemas.openxmlformats.org/officeDocument/2006/relationships/image" Target="media\image8.png"/><Relationship Id="rId12" Type="http://schemas.openxmlformats.org/officeDocument/2006/relationships/footer" Target="footer3.xml"/><Relationship Id="rId13" Type="http://schemas.openxmlformats.org/officeDocument/2006/relationships/image" Target="media\image9.png"/><Relationship Id="rId14" Type="http://schemas.openxmlformats.org/officeDocument/2006/relationships/image" Target="media\image10.png"/><Relationship Id="rId15" Type="http://schemas.openxmlformats.org/officeDocument/2006/relationships/footer" Target="footer4.xml"/><Relationship Id="rId16" Type="http://schemas.openxmlformats.org/officeDocument/2006/relationships/image" Target="media\image11.png"/><Relationship Id="rId17" Type="http://schemas.openxmlformats.org/officeDocument/2006/relationships/header" Target="header1.xml"/><Relationship Id="rId18" Type="http://schemas.openxmlformats.org/officeDocument/2006/relationships/footer" Target="footer5.xml"/><Relationship Id="rId19" Type="http://schemas.openxmlformats.org/officeDocument/2006/relationships/footer" Target="footer6.xml"/><Relationship Id="rId20" Type="http://schemas.openxmlformats.org/officeDocument/2006/relationships/header" Target="header2.xml"/><Relationship Id="rId21" Type="http://schemas.openxmlformats.org/officeDocument/2006/relationships/footer" Target="footer7.xml"/><Relationship Id="rId22" Type="http://schemas.openxmlformats.org/officeDocument/2006/relationships/image" Target="media\image15.png"/><Relationship Id="rId23" Type="http://schemas.openxmlformats.org/officeDocument/2006/relationships/header" Target="header3.xml"/><Relationship Id="rId24" Type="http://schemas.openxmlformats.org/officeDocument/2006/relationships/footer" Target="footer8.xml"/><Relationship Id="rId25" Type="http://schemas.openxmlformats.org/officeDocument/2006/relationships/image" Target="media\image16.png"/><Relationship Id="rId26" Type="http://schemas.openxmlformats.org/officeDocument/2006/relationships/hyperlink" Target="mailto:darth@lightsaber.com" TargetMode="External"/><Relationship Id="rId27" Type="http://schemas.openxmlformats.org/officeDocument/2006/relationships/header" Target="header4.xml"/><Relationship Id="rId28" Type="http://schemas.openxmlformats.org/officeDocument/2006/relationships/footer" Target="footer9.xml"/><Relationship Id="rId29" Type="http://schemas.openxmlformats.org/officeDocument/2006/relationships/image" Target="media\image17.png"/><Relationship Id="rId30" Type="http://schemas.openxmlformats.org/officeDocument/2006/relationships/header" Target="header5.xml"/><Relationship Id="rId31" Type="http://schemas.openxmlformats.org/officeDocument/2006/relationships/footer" Target="footer10.xml"/><Relationship Id="rId32" Type="http://schemas.openxmlformats.org/officeDocument/2006/relationships/image" Target="media\image18.png"/><Relationship Id="rId33" Type="http://schemas.openxmlformats.org/officeDocument/2006/relationships/header" Target="header6.xml"/><Relationship Id="rId34" Type="http://schemas.openxmlformats.org/officeDocument/2006/relationships/footer" Target="footer11.xml"/><Relationship Id="rId35" Type="http://schemas.openxmlformats.org/officeDocument/2006/relationships/image" Target="media\image19.png"/><Relationship Id="rId36" Type="http://schemas.openxmlformats.org/officeDocument/2006/relationships/header" Target="header7.xml"/><Relationship Id="rId37" Type="http://schemas.openxmlformats.org/officeDocument/2006/relationships/footer" Target="footer12.xml"/><Relationship Id="rId38" Type="http://schemas.openxmlformats.org/officeDocument/2006/relationships/image" Target="media\image20.png"/><Relationship Id="rId39" Type="http://schemas.openxmlformats.org/officeDocument/2006/relationships/header" Target="header8.xml"/><Relationship Id="rId40" Type="http://schemas.openxmlformats.org/officeDocument/2006/relationships/footer" Target="footer13.xml"/><Relationship Id="rId41" Type="http://schemas.openxmlformats.org/officeDocument/2006/relationships/footer" Target="footer14.xml"/><Relationship Id="rId42" Type="http://schemas.openxmlformats.org/officeDocument/2006/relationships/header" Target="header9.xml"/><Relationship Id="rId43" Type="http://schemas.openxmlformats.org/officeDocument/2006/relationships/footer" Target="footer15.xml"/><Relationship Id="rId44" Type="http://schemas.openxmlformats.org/officeDocument/2006/relationships/image" Target="media\image22.png"/><Relationship Id="rId45" Type="http://schemas.openxmlformats.org/officeDocument/2006/relationships/image" Target="media\image5.png"/><Relationship Id="rId46" Type="http://schemas.openxmlformats.org/officeDocument/2006/relationships/image" Target="media\image6.png"/><Relationship Id="rId47" Type="http://schemas.openxmlformats.org/officeDocument/2006/relationships/image" Target="media\image23.png"/><Relationship Id="rId48" Type="http://schemas.openxmlformats.org/officeDocument/2006/relationships/header" Target="header10.xml"/><Relationship Id="rId49" Type="http://schemas.openxmlformats.org/officeDocument/2006/relationships/footer" Target="footer16.xml"/><Relationship Id="rId50" Type="http://schemas.openxmlformats.org/officeDocument/2006/relationships/hyperlink" Target="mailto:erq123@ucsd.edu" TargetMode="External"/><Relationship Id="rId51" Type="http://schemas.openxmlformats.org/officeDocument/2006/relationships/image" Target="media\image24.png"/><Relationship Id="rId52" Type="http://schemas.openxmlformats.org/officeDocument/2006/relationships/header" Target="header11.xml"/><Relationship Id="rId53" Type="http://schemas.openxmlformats.org/officeDocument/2006/relationships/footer" Target="footer17.xml"/><Relationship Id="rId54" Type="http://schemas.openxmlformats.org/officeDocument/2006/relationships/hyperlink" Target="mailto:shrekg@ucsd.edu" TargetMode="External"/><Relationship Id="rId55" Type="http://schemas.openxmlformats.org/officeDocument/2006/relationships/image" Target="media\image24.png"/><Relationship Id="rId56" Type="http://schemas.openxmlformats.org/officeDocument/2006/relationships/header" Target="header12.xml"/><Relationship Id="rId57" Type="http://schemas.openxmlformats.org/officeDocument/2006/relationships/footer" Target="footer18.xml"/><Relationship Id="rId58" Type="http://schemas.openxmlformats.org/officeDocument/2006/relationships/image" Target="media\image25.png"/><Relationship Id="rId59" Type="http://schemas.openxmlformats.org/officeDocument/2006/relationships/image" Target="media\image26.png"/><Relationship Id="rId60" Type="http://schemas.openxmlformats.org/officeDocument/2006/relationships/header" Target="header13.xml"/><Relationship Id="rId61" Type="http://schemas.openxmlformats.org/officeDocument/2006/relationships/footer" Target="footer19.xml"/><Relationship Id="rId62" Type="http://schemas.openxmlformats.org/officeDocument/2006/relationships/image" Target="media\image27.png"/><Relationship Id="rId63" Type="http://schemas.openxmlformats.org/officeDocument/2006/relationships/header" Target="header14.xml"/><Relationship Id="rId64" Type="http://schemas.openxmlformats.org/officeDocument/2006/relationships/footer" Target="footer20.xml"/><Relationship Id="rId65" Type="http://schemas.openxmlformats.org/officeDocument/2006/relationships/image" Target="media\image28.png"/><Relationship Id="rId66" Type="http://schemas.openxmlformats.org/officeDocument/2006/relationships/header" Target="header15.xml"/><Relationship Id="rId67" Type="http://schemas.openxmlformats.org/officeDocument/2006/relationships/footer" Target="footer21.xml"/><Relationship Id="rId68" Type="http://schemas.openxmlformats.org/officeDocument/2006/relationships/image" Target="media\image29.png"/><Relationship Id="rId69" Type="http://schemas.openxmlformats.org/officeDocument/2006/relationships/image" Target="media\image30.png"/><Relationship Id="rId70" Type="http://schemas.openxmlformats.org/officeDocument/2006/relationships/hyperlink" Target="http://career.ucsd.edu/" TargetMode="External"/><Relationship Id="rId71" Type="http://schemas.openxmlformats.org/officeDocument/2006/relationships/image" Target="media\image31.png"/></Relationships>
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\image5.png"/><Relationship Id="rId2" Type="http://schemas.openxmlformats.org/officeDocument/2006/relationships/image" Target="media\image6.png"/></Relationships>

</file>

<file path=word/_rels/footer10.xml.rels><?xml version="1.0" encoding="UTF-8" standalone="yes"?>
<Relationships xmlns="http://schemas.openxmlformats.org/package/2006/relationships"><Relationship Id="rId1" Type="http://schemas.openxmlformats.org/officeDocument/2006/relationships/image" Target="media\image5.png"/><Relationship Id="rId2" Type="http://schemas.openxmlformats.org/officeDocument/2006/relationships/image" Target="media\image13.png"/></Relationships>

</file>

<file path=word/_rels/footer11.xml.rels><?xml version="1.0" encoding="UTF-8" standalone="yes"?>
<Relationships xmlns="http://schemas.openxmlformats.org/package/2006/relationships"><Relationship Id="rId1" Type="http://schemas.openxmlformats.org/officeDocument/2006/relationships/image" Target="media\image5.png"/><Relationship Id="rId2" Type="http://schemas.openxmlformats.org/officeDocument/2006/relationships/image" Target="media\image13.png"/></Relationships>

</file>

<file path=word/_rels/footer12.xml.rels><?xml version="1.0" encoding="UTF-8" standalone="yes"?>
<Relationships xmlns="http://schemas.openxmlformats.org/package/2006/relationships"><Relationship Id="rId1" Type="http://schemas.openxmlformats.org/officeDocument/2006/relationships/image" Target="media\image5.png"/><Relationship Id="rId2" Type="http://schemas.openxmlformats.org/officeDocument/2006/relationships/image" Target="media\image6.png"/></Relationships>

</file>

<file path=word/_rels/footer13.xml.rels><?xml version="1.0" encoding="UTF-8" standalone="yes"?>
<Relationships xmlns="http://schemas.openxmlformats.org/package/2006/relationships"><Relationship Id="rId1" Type="http://schemas.openxmlformats.org/officeDocument/2006/relationships/image" Target="media\image5.png"/><Relationship Id="rId2" Type="http://schemas.openxmlformats.org/officeDocument/2006/relationships/image" Target="media\image13.png"/></Relationships>

</file>

<file path=word/_rels/footer14.xml.rels><?xml version="1.0" encoding="UTF-8" standalone="yes"?>
<Relationships xmlns="http://schemas.openxmlformats.org/package/2006/relationships"><Relationship Id="rId1" Type="http://schemas.openxmlformats.org/officeDocument/2006/relationships/image" Target="media\image5.png"/><Relationship Id="rId2" Type="http://schemas.openxmlformats.org/officeDocument/2006/relationships/image" Target="media\image13.png"/></Relationships>

</file>

<file path=word/_rels/footer18.xml.rels><?xml version="1.0" encoding="UTF-8" standalone="yes"?>
<Relationships xmlns="http://schemas.openxmlformats.org/package/2006/relationships"><Relationship Id="rId1" Type="http://schemas.openxmlformats.org/officeDocument/2006/relationships/image" Target="media\image5.png"/><Relationship Id="rId2" Type="http://schemas.openxmlformats.org/officeDocument/2006/relationships/image" Target="media\image13.png"/></Relationships>

</file>

<file path=word/_rels/footer19.xml.rels><?xml version="1.0" encoding="UTF-8" standalone="yes"?>
<Relationships xmlns="http://schemas.openxmlformats.org/package/2006/relationships"><Relationship Id="rId1" Type="http://schemas.openxmlformats.org/officeDocument/2006/relationships/image" Target="media\image5.png"/><Relationship Id="rId2" Type="http://schemas.openxmlformats.org/officeDocument/2006/relationships/image" Target="media\image13.png"/></Relationships>
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\image5.png"/><Relationship Id="rId2" Type="http://schemas.openxmlformats.org/officeDocument/2006/relationships/image" Target="media\image6.png"/></Relationships>

</file>

<file path=word/_rels/footer20.xml.rels><?xml version="1.0" encoding="UTF-8" standalone="yes"?>
<Relationships xmlns="http://schemas.openxmlformats.org/package/2006/relationships"><Relationship Id="rId1" Type="http://schemas.openxmlformats.org/officeDocument/2006/relationships/image" Target="media\image5.png"/><Relationship Id="rId2" Type="http://schemas.openxmlformats.org/officeDocument/2006/relationships/image" Target="media\image13.png"/></Relationships>

</file>

<file path=word/_rels/footer21.xml.rels><?xml version="1.0" encoding="UTF-8" standalone="yes"?>
<Relationships xmlns="http://schemas.openxmlformats.org/package/2006/relationships"><Relationship Id="rId1" Type="http://schemas.openxmlformats.org/officeDocument/2006/relationships/image" Target="media\image5.png"/><Relationship Id="rId2" Type="http://schemas.openxmlformats.org/officeDocument/2006/relationships/image" Target="media\image13.png"/></Relationships>
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\image5.png"/><Relationship Id="rId2" Type="http://schemas.openxmlformats.org/officeDocument/2006/relationships/image" Target="media\image6.png"/></Relationships>
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\image5.png"/><Relationship Id="rId2" Type="http://schemas.openxmlformats.org/officeDocument/2006/relationships/image" Target="media\image6.png"/></Relationships>
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\image5.png"/><Relationship Id="rId2" Type="http://schemas.openxmlformats.org/officeDocument/2006/relationships/image" Target="media\image13.png"/></Relationships>
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\image5.png"/><Relationship Id="rId2" Type="http://schemas.openxmlformats.org/officeDocument/2006/relationships/image" Target="media\image14.png"/></Relationships>
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\image5.png"/><Relationship Id="rId2" Type="http://schemas.openxmlformats.org/officeDocument/2006/relationships/image" Target="media\image14.png"/></Relationships>
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\image5.png"/><Relationship Id="rId2" Type="http://schemas.openxmlformats.org/officeDocument/2006/relationships/image" Target="media\image13.png"/></Relationships>

</file>

<file path=word/_rels/footer9.xml.rels><?xml version="1.0" encoding="UTF-8" standalone="yes"?>
<Relationships xmlns="http://schemas.openxmlformats.org/package/2006/relationships"><Relationship Id="rId1" Type="http://schemas.openxmlformats.org/officeDocument/2006/relationships/image" Target="media\image5.png"/><Relationship Id="rId2" Type="http://schemas.openxmlformats.org/officeDocument/2006/relationships/image" Target="media\image13.png"/></Relationships>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\image12.png"/></Relationships>
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\image21.pn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